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AEC" w:rsidRPr="0073460B" w:rsidRDefault="00912AEC" w:rsidP="0073460B">
      <w:pPr>
        <w:pStyle w:val="Naslov3"/>
        <w:rPr>
          <w:rFonts w:ascii="Arial" w:hAnsi="Arial" w:cs="Arial"/>
          <w:b w:val="0"/>
          <w:sz w:val="20"/>
          <w:szCs w:val="20"/>
        </w:rPr>
      </w:pPr>
      <w:r w:rsidRPr="0073460B">
        <w:rPr>
          <w:rFonts w:ascii="Arial" w:hAnsi="Arial" w:cs="Arial"/>
          <w:b w:val="0"/>
          <w:sz w:val="20"/>
          <w:szCs w:val="20"/>
        </w:rPr>
        <w:t>Pogodben</w:t>
      </w:r>
      <w:r w:rsidR="00975300" w:rsidRPr="0073460B">
        <w:rPr>
          <w:rFonts w:ascii="Arial" w:hAnsi="Arial" w:cs="Arial"/>
          <w:b w:val="0"/>
          <w:sz w:val="20"/>
          <w:szCs w:val="20"/>
        </w:rPr>
        <w:t>i</w:t>
      </w:r>
      <w:r w:rsidRPr="0073460B">
        <w:rPr>
          <w:rFonts w:ascii="Arial" w:hAnsi="Arial" w:cs="Arial"/>
          <w:b w:val="0"/>
          <w:sz w:val="20"/>
          <w:szCs w:val="20"/>
        </w:rPr>
        <w:t xml:space="preserve"> strank</w:t>
      </w:r>
      <w:r w:rsidR="00975300" w:rsidRPr="0073460B">
        <w:rPr>
          <w:rFonts w:ascii="Arial" w:hAnsi="Arial" w:cs="Arial"/>
          <w:b w:val="0"/>
          <w:sz w:val="20"/>
          <w:szCs w:val="20"/>
        </w:rPr>
        <w:t>i</w:t>
      </w:r>
    </w:p>
    <w:p w:rsidR="00912AEC" w:rsidRDefault="00912AEC">
      <w:pPr>
        <w:spacing w:line="264" w:lineRule="auto"/>
        <w:jc w:val="both"/>
        <w:rPr>
          <w:rFonts w:ascii="Arial" w:hAnsi="Arial" w:cs="Arial"/>
          <w:b/>
          <w:bCs/>
          <w:color w:val="000000"/>
          <w:sz w:val="18"/>
          <w:szCs w:val="18"/>
        </w:rPr>
      </w:pPr>
    </w:p>
    <w:p w:rsidR="006B777C" w:rsidRPr="00975300" w:rsidRDefault="00912AEC">
      <w:pPr>
        <w:tabs>
          <w:tab w:val="right" w:pos="8757"/>
        </w:tabs>
        <w:spacing w:line="264" w:lineRule="auto"/>
        <w:jc w:val="both"/>
        <w:rPr>
          <w:rFonts w:ascii="Arial" w:hAnsi="Arial" w:cs="Arial"/>
        </w:rPr>
      </w:pPr>
      <w:r w:rsidRPr="00975300">
        <w:rPr>
          <w:rFonts w:ascii="Arial" w:hAnsi="Arial" w:cs="Arial"/>
          <w:b/>
        </w:rPr>
        <w:t>REPUBLIKA SLOVENIJA, MINISTRSTVO ZA KMETIJ</w:t>
      </w:r>
      <w:r w:rsidR="00A02CDE" w:rsidRPr="00975300">
        <w:rPr>
          <w:rFonts w:ascii="Arial" w:hAnsi="Arial" w:cs="Arial"/>
          <w:b/>
        </w:rPr>
        <w:t>STVO,</w:t>
      </w:r>
      <w:r w:rsidR="002F2F07">
        <w:rPr>
          <w:rFonts w:ascii="Arial" w:hAnsi="Arial" w:cs="Arial"/>
          <w:b/>
        </w:rPr>
        <w:t xml:space="preserve"> GOZDARSTVO IN PREHRANO,</w:t>
      </w:r>
      <w:r w:rsidR="00A02CDE" w:rsidRPr="00975300">
        <w:rPr>
          <w:rFonts w:ascii="Arial" w:hAnsi="Arial" w:cs="Arial"/>
          <w:b/>
        </w:rPr>
        <w:t xml:space="preserve"> Dunajska cesta 22</w:t>
      </w:r>
      <w:r w:rsidRPr="00975300">
        <w:rPr>
          <w:rFonts w:ascii="Arial" w:hAnsi="Arial" w:cs="Arial"/>
          <w:b/>
        </w:rPr>
        <w:t>, 1000 Ljubljana</w:t>
      </w:r>
      <w:r w:rsidRPr="00975300">
        <w:rPr>
          <w:rFonts w:ascii="Arial" w:hAnsi="Arial" w:cs="Arial"/>
        </w:rPr>
        <w:t>, ki ga zastopa minist</w:t>
      </w:r>
      <w:r w:rsidR="0073460B">
        <w:rPr>
          <w:rFonts w:ascii="Arial" w:hAnsi="Arial" w:cs="Arial"/>
        </w:rPr>
        <w:t>er dr. Jože Podgoršek</w:t>
      </w:r>
    </w:p>
    <w:p w:rsidR="00AE0783" w:rsidRPr="00975300" w:rsidRDefault="00AE0783" w:rsidP="00AE0783">
      <w:pPr>
        <w:tabs>
          <w:tab w:val="left" w:pos="1980"/>
          <w:tab w:val="right" w:pos="8757"/>
        </w:tabs>
        <w:spacing w:before="120" w:line="264" w:lineRule="auto"/>
        <w:rPr>
          <w:rFonts w:ascii="Arial" w:hAnsi="Arial" w:cs="Arial"/>
        </w:rPr>
      </w:pPr>
      <w:r w:rsidRPr="00975300">
        <w:rPr>
          <w:rFonts w:ascii="Arial" w:hAnsi="Arial" w:cs="Arial"/>
        </w:rPr>
        <w:t>matična številka:</w:t>
      </w:r>
      <w:r w:rsidRPr="00975300">
        <w:rPr>
          <w:rFonts w:ascii="Arial" w:hAnsi="Arial" w:cs="Arial"/>
        </w:rPr>
        <w:tab/>
        <w:t>2399253000</w:t>
      </w:r>
    </w:p>
    <w:p w:rsidR="00AE0783" w:rsidRPr="00975300" w:rsidRDefault="00AE0783" w:rsidP="00AE0783">
      <w:pPr>
        <w:tabs>
          <w:tab w:val="left" w:pos="1980"/>
          <w:tab w:val="right" w:pos="8757"/>
        </w:tabs>
        <w:spacing w:line="264" w:lineRule="auto"/>
        <w:rPr>
          <w:rFonts w:ascii="Arial" w:hAnsi="Arial" w:cs="Arial"/>
        </w:rPr>
      </w:pPr>
      <w:r w:rsidRPr="00975300">
        <w:rPr>
          <w:rFonts w:ascii="Arial" w:hAnsi="Arial" w:cs="Arial"/>
        </w:rPr>
        <w:t>ID za DDV:</w:t>
      </w:r>
      <w:r w:rsidRPr="00975300">
        <w:rPr>
          <w:rFonts w:ascii="Arial" w:hAnsi="Arial" w:cs="Arial"/>
        </w:rPr>
        <w:tab/>
        <w:t>31162991</w:t>
      </w:r>
    </w:p>
    <w:p w:rsidR="00912AEC" w:rsidRPr="00975300" w:rsidRDefault="00912AEC" w:rsidP="00AE0783">
      <w:pPr>
        <w:tabs>
          <w:tab w:val="left" w:pos="1701"/>
          <w:tab w:val="right" w:pos="8757"/>
        </w:tabs>
        <w:spacing w:line="264" w:lineRule="auto"/>
        <w:rPr>
          <w:rFonts w:ascii="Arial" w:hAnsi="Arial" w:cs="Arial"/>
        </w:rPr>
      </w:pPr>
      <w:r w:rsidRPr="00975300">
        <w:rPr>
          <w:rFonts w:ascii="Arial" w:hAnsi="Arial" w:cs="Arial"/>
        </w:rPr>
        <w:t>transakcijski račun:</w:t>
      </w:r>
      <w:r w:rsidR="00AE0783" w:rsidRPr="00975300">
        <w:rPr>
          <w:rFonts w:ascii="Arial" w:hAnsi="Arial" w:cs="Arial"/>
        </w:rPr>
        <w:t xml:space="preserve">      </w:t>
      </w:r>
      <w:r w:rsidRPr="00975300">
        <w:rPr>
          <w:rFonts w:ascii="Arial" w:hAnsi="Arial" w:cs="Arial"/>
        </w:rPr>
        <w:t>SI56 0110 0630 0109 972 pri Banki Slovenije</w:t>
      </w:r>
    </w:p>
    <w:p w:rsidR="00912AEC" w:rsidRPr="00975300" w:rsidRDefault="00912AEC">
      <w:pPr>
        <w:spacing w:before="60" w:line="264" w:lineRule="auto"/>
        <w:jc w:val="both"/>
        <w:rPr>
          <w:rFonts w:ascii="Arial" w:hAnsi="Arial" w:cs="Arial"/>
        </w:rPr>
      </w:pPr>
      <w:r w:rsidRPr="00975300">
        <w:rPr>
          <w:rFonts w:ascii="Arial" w:hAnsi="Arial" w:cs="Arial"/>
        </w:rPr>
        <w:t>(v nadaljevanju: naročnik)</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in </w:t>
      </w:r>
    </w:p>
    <w:p w:rsidR="00912AEC" w:rsidRPr="00975300" w:rsidRDefault="00912AEC" w:rsidP="002F2F07">
      <w:pPr>
        <w:spacing w:line="264" w:lineRule="auto"/>
        <w:jc w:val="both"/>
        <w:rPr>
          <w:rFonts w:ascii="Arial" w:hAnsi="Arial" w:cs="Arial"/>
          <w:color w:val="000000"/>
        </w:rPr>
      </w:pPr>
      <w:r w:rsidRPr="00975300">
        <w:rPr>
          <w:rFonts w:ascii="Arial" w:hAnsi="Arial" w:cs="Arial"/>
          <w:color w:val="000000"/>
        </w:rPr>
        <w:t>_________________________________________________________</w:t>
      </w:r>
      <w:r w:rsidR="002F2F07">
        <w:rPr>
          <w:rFonts w:ascii="Arial" w:hAnsi="Arial" w:cs="Arial"/>
          <w:color w:val="000000"/>
        </w:rPr>
        <w:t>________________________</w:t>
      </w:r>
      <w:r w:rsidR="00F459C4" w:rsidRPr="00975300">
        <w:rPr>
          <w:rFonts w:ascii="Arial" w:hAnsi="Arial" w:cs="Arial"/>
          <w:color w:val="000000"/>
        </w:rPr>
        <w:t xml:space="preserve"> </w:t>
      </w:r>
      <w:r w:rsidRPr="00975300">
        <w:rPr>
          <w:rFonts w:ascii="Arial" w:hAnsi="Arial" w:cs="Arial"/>
          <w:color w:val="000000"/>
        </w:rPr>
        <w:t>(naziv in naslov ponudnika)</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ki jo zastopa _________________________________________________________</w:t>
      </w:r>
      <w:r w:rsidR="0054291F" w:rsidRPr="00975300">
        <w:rPr>
          <w:rFonts w:ascii="Arial" w:hAnsi="Arial" w:cs="Arial"/>
          <w:color w:val="000000"/>
        </w:rPr>
        <w:t xml:space="preserve"> </w:t>
      </w: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                                 (funkcija, ime in priimek zakonitega zastopnika ponudnika)</w:t>
      </w:r>
    </w:p>
    <w:p w:rsidR="00912AEC" w:rsidRPr="00975300" w:rsidRDefault="00912AEC">
      <w:pPr>
        <w:tabs>
          <w:tab w:val="left" w:pos="1843"/>
        </w:tabs>
        <w:spacing w:line="264" w:lineRule="auto"/>
        <w:jc w:val="both"/>
        <w:rPr>
          <w:rFonts w:ascii="Arial" w:hAnsi="Arial" w:cs="Arial"/>
          <w:color w:val="000000"/>
        </w:rPr>
      </w:pP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matična številka:</w:t>
      </w:r>
      <w:r w:rsidRPr="00975300">
        <w:rPr>
          <w:rFonts w:ascii="Arial" w:hAnsi="Arial" w:cs="Arial"/>
          <w:color w:val="000000"/>
        </w:rPr>
        <w:tab/>
        <w:t>_____________________</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 xml:space="preserve">ID za DDV: </w:t>
      </w:r>
      <w:r w:rsidRPr="00975300">
        <w:rPr>
          <w:rFonts w:ascii="Arial" w:hAnsi="Arial" w:cs="Arial"/>
          <w:color w:val="000000"/>
        </w:rPr>
        <w:tab/>
        <w:t xml:space="preserve">SI___________________ </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transakcijski račun:</w:t>
      </w:r>
      <w:r w:rsidRPr="00975300">
        <w:rPr>
          <w:rFonts w:ascii="Arial" w:hAnsi="Arial" w:cs="Arial"/>
          <w:color w:val="000000"/>
        </w:rPr>
        <w:tab/>
        <w:t>SI56_________________</w:t>
      </w:r>
    </w:p>
    <w:p w:rsidR="00912AEC" w:rsidRPr="00975300" w:rsidRDefault="00912AEC">
      <w:pPr>
        <w:spacing w:line="264" w:lineRule="auto"/>
        <w:jc w:val="both"/>
        <w:rPr>
          <w:rFonts w:ascii="Arial" w:hAnsi="Arial" w:cs="Arial"/>
          <w:color w:val="000000"/>
        </w:rPr>
      </w:pPr>
    </w:p>
    <w:p w:rsidR="00912AEC" w:rsidRPr="00975300" w:rsidRDefault="002C695C">
      <w:pPr>
        <w:spacing w:line="264" w:lineRule="auto"/>
        <w:jc w:val="both"/>
        <w:rPr>
          <w:rFonts w:ascii="Arial" w:hAnsi="Arial" w:cs="Arial"/>
          <w:color w:val="000000"/>
        </w:rPr>
      </w:pPr>
      <w:r w:rsidRPr="00975300">
        <w:rPr>
          <w:rFonts w:ascii="Arial" w:hAnsi="Arial" w:cs="Arial"/>
          <w:color w:val="000000"/>
        </w:rPr>
        <w:t>(v nadaljevanju: izvajalec</w:t>
      </w:r>
      <w:r w:rsidR="00912AEC" w:rsidRPr="00975300">
        <w:rPr>
          <w:rFonts w:ascii="Arial" w:hAnsi="Arial" w:cs="Arial"/>
          <w:color w:val="000000"/>
        </w:rPr>
        <w:t>)</w:t>
      </w:r>
    </w:p>
    <w:p w:rsidR="00912AEC" w:rsidRPr="00975300" w:rsidRDefault="00912AEC">
      <w:pPr>
        <w:tabs>
          <w:tab w:val="left" w:pos="1620"/>
        </w:tabs>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sklepa</w:t>
      </w:r>
      <w:r w:rsidR="00975300">
        <w:rPr>
          <w:rFonts w:ascii="Arial" w:hAnsi="Arial" w:cs="Arial"/>
          <w:color w:val="000000"/>
        </w:rPr>
        <w:t>ta</w:t>
      </w:r>
      <w:r w:rsidRPr="00975300">
        <w:rPr>
          <w:rFonts w:ascii="Arial" w:hAnsi="Arial" w:cs="Arial"/>
          <w:color w:val="000000"/>
        </w:rPr>
        <w:t xml:space="preserve"> naslednjo</w:t>
      </w:r>
    </w:p>
    <w:p w:rsidR="00912AEC" w:rsidRPr="00975300" w:rsidRDefault="00912AEC" w:rsidP="00E35687">
      <w:pPr>
        <w:spacing w:line="264" w:lineRule="auto"/>
        <w:jc w:val="center"/>
        <w:rPr>
          <w:rFonts w:ascii="Arial" w:hAnsi="Arial" w:cs="Arial"/>
          <w:color w:val="0000FF"/>
        </w:rPr>
      </w:pPr>
    </w:p>
    <w:p w:rsidR="00912AEC" w:rsidRPr="00975300"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rsidR="00912AEC" w:rsidRPr="00975300" w:rsidRDefault="00912AEC" w:rsidP="00E35687">
      <w:pPr>
        <w:pStyle w:val="Telobesedila"/>
        <w:spacing w:after="0" w:line="264" w:lineRule="auto"/>
        <w:jc w:val="center"/>
        <w:rPr>
          <w:rFonts w:ascii="Arial" w:hAnsi="Arial" w:cs="Arial"/>
          <w:sz w:val="20"/>
        </w:rPr>
      </w:pPr>
    </w:p>
    <w:p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rsidR="00912AEC" w:rsidRPr="00975300" w:rsidRDefault="00912AEC" w:rsidP="00E35687">
      <w:pPr>
        <w:spacing w:line="264" w:lineRule="auto"/>
        <w:jc w:val="both"/>
        <w:rPr>
          <w:rFonts w:ascii="Arial" w:hAnsi="Arial" w:cs="Arial"/>
          <w:color w:val="000000"/>
        </w:rPr>
      </w:pPr>
    </w:p>
    <w:p w:rsidR="00912AEC" w:rsidRPr="00975300" w:rsidRDefault="00E35687" w:rsidP="00E35687">
      <w:pPr>
        <w:widowControl w:val="0"/>
        <w:spacing w:line="264" w:lineRule="auto"/>
        <w:ind w:left="4125"/>
        <w:rPr>
          <w:rFonts w:ascii="Arial" w:hAnsi="Arial" w:cs="Arial"/>
        </w:rPr>
      </w:pPr>
      <w:r w:rsidRPr="00975300">
        <w:rPr>
          <w:rFonts w:ascii="Arial" w:hAnsi="Arial" w:cs="Arial"/>
        </w:rPr>
        <w:t>1.  člen</w:t>
      </w:r>
    </w:p>
    <w:p w:rsidR="00E35687" w:rsidRPr="00453FDF" w:rsidRDefault="00E35687" w:rsidP="00453FDF">
      <w:pPr>
        <w:widowControl w:val="0"/>
        <w:spacing w:line="264" w:lineRule="auto"/>
        <w:ind w:left="360"/>
        <w:jc w:val="both"/>
        <w:rPr>
          <w:rFonts w:ascii="Arial" w:hAnsi="Arial" w:cs="Arial"/>
        </w:rPr>
      </w:pPr>
    </w:p>
    <w:p w:rsidR="00453FDF" w:rsidRPr="00CD750F" w:rsidRDefault="00453FDF" w:rsidP="0073460B">
      <w:pPr>
        <w:jc w:val="both"/>
        <w:rPr>
          <w:rFonts w:ascii="Arial" w:hAnsi="Arial" w:cs="Arial"/>
        </w:rPr>
      </w:pPr>
      <w:r w:rsidRPr="00453FDF">
        <w:rPr>
          <w:rFonts w:ascii="Arial" w:hAnsi="Arial" w:cs="Arial"/>
        </w:rPr>
        <w:t>Pogodba se sklepa na podlagi izvedenega odprtega postopka oddaje javnega naročila</w:t>
      </w:r>
      <w:r w:rsidRPr="00453FDF">
        <w:rPr>
          <w:rFonts w:ascii="Arial" w:hAnsi="Arial" w:cs="Arial"/>
          <w:i/>
        </w:rPr>
        <w:t xml:space="preserve"> </w:t>
      </w:r>
      <w:r w:rsidRPr="00453FDF">
        <w:rPr>
          <w:rFonts w:ascii="Arial" w:hAnsi="Arial" w:cs="Arial"/>
        </w:rPr>
        <w:t xml:space="preserve"> v skladu s </w:t>
      </w:r>
      <w:r w:rsidRPr="00453FDF">
        <w:rPr>
          <w:rFonts w:ascii="Arial" w:hAnsi="Arial" w:cs="Arial"/>
          <w:color w:val="000000"/>
        </w:rPr>
        <w:t>40. členom</w:t>
      </w:r>
      <w:r w:rsidRPr="00453FDF">
        <w:rPr>
          <w:rFonts w:ascii="Arial" w:hAnsi="Arial" w:cs="Arial"/>
        </w:rPr>
        <w:t xml:space="preserve"> Zakona o javnem naročanju (Uradni list RS št. 91/15 in 14/18; ZJN-3) </w:t>
      </w:r>
      <w:r w:rsidRPr="0073460B">
        <w:rPr>
          <w:rFonts w:ascii="Arial" w:hAnsi="Arial" w:cs="Arial"/>
        </w:rPr>
        <w:t xml:space="preserve">za </w:t>
      </w:r>
      <w:r w:rsidRPr="0073460B">
        <w:rPr>
          <w:rFonts w:ascii="Arial" w:hAnsi="Arial" w:cs="Arial"/>
          <w:b/>
        </w:rPr>
        <w:t>»</w:t>
      </w:r>
      <w:r w:rsidR="0073460B" w:rsidRPr="0073460B">
        <w:rPr>
          <w:rFonts w:ascii="Arial" w:hAnsi="Arial" w:cs="Arial"/>
          <w:b/>
        </w:rPr>
        <w:t>Izdelav</w:t>
      </w:r>
      <w:r w:rsidR="0073460B">
        <w:rPr>
          <w:rFonts w:ascii="Arial" w:hAnsi="Arial" w:cs="Arial"/>
          <w:b/>
        </w:rPr>
        <w:t>o</w:t>
      </w:r>
      <w:r w:rsidR="0073460B" w:rsidRPr="0073460B">
        <w:rPr>
          <w:rFonts w:ascii="Arial" w:hAnsi="Arial" w:cs="Arial"/>
          <w:b/>
        </w:rPr>
        <w:t xml:space="preserve"> marketinške strategije z </w:t>
      </w:r>
      <w:proofErr w:type="spellStart"/>
      <w:r w:rsidR="0073460B" w:rsidRPr="0073460B">
        <w:rPr>
          <w:rFonts w:ascii="Arial" w:hAnsi="Arial" w:cs="Arial"/>
          <w:b/>
        </w:rPr>
        <w:t>media</w:t>
      </w:r>
      <w:proofErr w:type="spellEnd"/>
      <w:r w:rsidR="0073460B" w:rsidRPr="0073460B">
        <w:rPr>
          <w:rFonts w:ascii="Arial" w:hAnsi="Arial" w:cs="Arial"/>
          <w:b/>
        </w:rPr>
        <w:t xml:space="preserve"> planom, kreativnih rešitev, produkcija materialov ter zakup oglasnega prostora za promocijo lokalnega ribištva</w:t>
      </w:r>
      <w:r w:rsidRPr="00453FDF">
        <w:rPr>
          <w:rFonts w:ascii="Arial" w:hAnsi="Arial" w:cs="Arial"/>
        </w:rPr>
        <w:t xml:space="preserve">«, ki je bil objavljen na Portalu javnih naročil dne ________, pod oznako __________ in v </w:t>
      </w:r>
      <w:r w:rsidRPr="00453FDF">
        <w:rPr>
          <w:rFonts w:ascii="Arial" w:hAnsi="Arial" w:cs="Arial"/>
          <w:bCs/>
        </w:rPr>
        <w:t xml:space="preserve"> Dodatku k</w:t>
      </w:r>
      <w:r w:rsidRPr="00B47B18">
        <w:rPr>
          <w:rFonts w:ascii="Arial" w:hAnsi="Arial" w:cs="Arial"/>
          <w:bCs/>
        </w:rPr>
        <w:t xml:space="preserve"> Uradnemu listu EU</w:t>
      </w:r>
      <w:r>
        <w:rPr>
          <w:rFonts w:ascii="Arial" w:hAnsi="Arial" w:cs="Arial"/>
        </w:rPr>
        <w:t xml:space="preserve"> z dne __________, pod oznako ________</w:t>
      </w:r>
      <w:r w:rsidRPr="00CD750F">
        <w:rPr>
          <w:rFonts w:ascii="Arial" w:hAnsi="Arial" w:cs="Arial"/>
          <w:i/>
        </w:rPr>
        <w:t xml:space="preserve"> </w:t>
      </w:r>
      <w:r>
        <w:rPr>
          <w:rFonts w:ascii="Arial" w:hAnsi="Arial" w:cs="Arial"/>
        </w:rPr>
        <w:t>ter</w:t>
      </w:r>
      <w:r w:rsidRPr="00CD750F">
        <w:rPr>
          <w:rFonts w:ascii="Arial" w:hAnsi="Arial" w:cs="Arial"/>
        </w:rPr>
        <w:t xml:space="preserve"> na podlagi Odločitve o oddaji javnega naročila, št. </w:t>
      </w:r>
      <w:r>
        <w:rPr>
          <w:rFonts w:ascii="Arial" w:hAnsi="Arial" w:cs="Arial"/>
        </w:rPr>
        <w:t>430-</w:t>
      </w:r>
      <w:r w:rsidR="0073460B">
        <w:rPr>
          <w:rFonts w:ascii="Arial" w:hAnsi="Arial" w:cs="Arial"/>
        </w:rPr>
        <w:t>24/2021</w:t>
      </w:r>
      <w:r>
        <w:rPr>
          <w:rFonts w:ascii="Arial" w:hAnsi="Arial" w:cs="Arial"/>
        </w:rPr>
        <w:t>/</w:t>
      </w:r>
      <w:r w:rsidRPr="00CD750F">
        <w:rPr>
          <w:rFonts w:ascii="Arial" w:hAnsi="Arial" w:cs="Arial"/>
        </w:rPr>
        <w:t>, z dne _________.</w:t>
      </w:r>
    </w:p>
    <w:p w:rsidR="00E72F40" w:rsidRDefault="00E72F40" w:rsidP="00E72F40">
      <w:pPr>
        <w:jc w:val="both"/>
        <w:rPr>
          <w:rFonts w:ascii="Arial" w:hAnsi="Arial" w:cs="Arial"/>
        </w:rPr>
      </w:pPr>
    </w:p>
    <w:p w:rsidR="0073460B" w:rsidRPr="0073460B" w:rsidRDefault="00C37CB2" w:rsidP="0073460B">
      <w:pPr>
        <w:jc w:val="both"/>
        <w:rPr>
          <w:rFonts w:ascii="Arial" w:hAnsi="Arial" w:cs="Arial"/>
        </w:rPr>
      </w:pPr>
      <w:r w:rsidRPr="0073460B">
        <w:rPr>
          <w:rFonts w:ascii="Arial" w:hAnsi="Arial" w:cs="Arial"/>
        </w:rPr>
        <w:t xml:space="preserve">Naročnik ima za izvedbo javnega naročila </w:t>
      </w:r>
      <w:r w:rsidR="0073460B" w:rsidRPr="0073460B">
        <w:rPr>
          <w:rFonts w:ascii="Arial" w:hAnsi="Arial" w:cs="Arial"/>
        </w:rPr>
        <w:t>sredstva predvidena v proračunu  RS za leto 2021, 2022 in 2023 na proračunskih postavkah 140023 in 140024 Evropski sklad za ribištvo OP ESPR 2014-2020 v razmerju 75 % (Evropski sklad za ribištvo) in 25 % (nacionalni prispevek), na ukrepu Ukrepi za trženje, NRP 2330-16-0009.</w:t>
      </w:r>
    </w:p>
    <w:p w:rsidR="00C37CB2" w:rsidRPr="0073460B" w:rsidRDefault="00C37CB2" w:rsidP="00C37CB2">
      <w:pPr>
        <w:rPr>
          <w:rFonts w:ascii="Arial" w:hAnsi="Arial" w:cs="Arial"/>
        </w:rPr>
      </w:pPr>
    </w:p>
    <w:p w:rsidR="00A158BE" w:rsidRPr="004A583A" w:rsidRDefault="00A158BE" w:rsidP="0000377B">
      <w:pPr>
        <w:jc w:val="both"/>
        <w:rPr>
          <w:rFonts w:ascii="Arial" w:hAnsi="Arial" w:cs="Arial"/>
          <w:color w:val="000000"/>
          <w:lang w:eastAsia="sl-SI"/>
        </w:rPr>
      </w:pPr>
    </w:p>
    <w:p w:rsidR="00C37CB2" w:rsidRDefault="00C37CB2" w:rsidP="00E35687">
      <w:pPr>
        <w:pStyle w:val="Telobesedila"/>
        <w:spacing w:after="0" w:line="264" w:lineRule="auto"/>
        <w:jc w:val="center"/>
        <w:rPr>
          <w:rFonts w:ascii="Arial" w:hAnsi="Arial" w:cs="Arial"/>
          <w:sz w:val="20"/>
        </w:rPr>
      </w:pPr>
    </w:p>
    <w:p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rsidR="00E35687" w:rsidRPr="00975300" w:rsidRDefault="00E35687" w:rsidP="00E35687">
      <w:pPr>
        <w:widowControl w:val="0"/>
        <w:spacing w:line="264" w:lineRule="auto"/>
        <w:rPr>
          <w:rFonts w:ascii="Arial" w:hAnsi="Arial" w:cs="Arial"/>
        </w:rPr>
      </w:pPr>
    </w:p>
    <w:p w:rsidR="00912AEC" w:rsidRPr="00975300"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rsidR="00E35687" w:rsidRPr="00975300" w:rsidRDefault="00E35687" w:rsidP="00E35687">
      <w:pPr>
        <w:widowControl w:val="0"/>
        <w:spacing w:line="264" w:lineRule="auto"/>
        <w:ind w:left="360"/>
        <w:rPr>
          <w:rFonts w:ascii="Arial" w:hAnsi="Arial" w:cs="Arial"/>
        </w:rPr>
      </w:pPr>
    </w:p>
    <w:p w:rsidR="0073460B" w:rsidRPr="0073460B" w:rsidRDefault="0073460B" w:rsidP="0073460B">
      <w:pPr>
        <w:jc w:val="both"/>
        <w:rPr>
          <w:rFonts w:ascii="Arial" w:hAnsi="Arial" w:cs="Arial"/>
        </w:rPr>
      </w:pPr>
      <w:r w:rsidRPr="0073460B">
        <w:rPr>
          <w:rFonts w:ascii="Arial" w:hAnsi="Arial" w:cs="Arial"/>
        </w:rPr>
        <w:t xml:space="preserve">Predmet javnega naročila je </w:t>
      </w:r>
      <w:r w:rsidRPr="0073460B">
        <w:rPr>
          <w:rFonts w:ascii="Arial" w:hAnsi="Arial" w:cs="Arial"/>
          <w:b/>
        </w:rPr>
        <w:t xml:space="preserve">Izdelava marketinške strategije z </w:t>
      </w:r>
      <w:proofErr w:type="spellStart"/>
      <w:r w:rsidRPr="0073460B">
        <w:rPr>
          <w:rFonts w:ascii="Arial" w:hAnsi="Arial" w:cs="Arial"/>
          <w:b/>
        </w:rPr>
        <w:t>media</w:t>
      </w:r>
      <w:proofErr w:type="spellEnd"/>
      <w:r w:rsidRPr="0073460B">
        <w:rPr>
          <w:rFonts w:ascii="Arial" w:hAnsi="Arial" w:cs="Arial"/>
          <w:b/>
        </w:rPr>
        <w:t xml:space="preserve"> planom, kreativnih rešitev, produkcija materialov ter zakup oglasnega prostora za promocijo lokalnega ribištva, </w:t>
      </w:r>
      <w:r w:rsidRPr="0073460B">
        <w:rPr>
          <w:rFonts w:ascii="Arial" w:hAnsi="Arial" w:cs="Arial"/>
        </w:rPr>
        <w:t>v skladu s prilogo 1 Projektna naloga.</w:t>
      </w:r>
    </w:p>
    <w:p w:rsidR="0073460B" w:rsidRPr="0073460B" w:rsidRDefault="0073460B" w:rsidP="0073460B">
      <w:pPr>
        <w:jc w:val="both"/>
        <w:rPr>
          <w:rFonts w:ascii="Arial" w:hAnsi="Arial" w:cs="Arial"/>
        </w:rPr>
      </w:pPr>
    </w:p>
    <w:p w:rsidR="0073460B" w:rsidRPr="0073460B" w:rsidRDefault="0073460B" w:rsidP="0073460B">
      <w:pPr>
        <w:jc w:val="both"/>
        <w:rPr>
          <w:rFonts w:ascii="Arial" w:hAnsi="Arial" w:cs="Arial"/>
        </w:rPr>
      </w:pPr>
      <w:r w:rsidRPr="0073460B">
        <w:rPr>
          <w:rFonts w:ascii="Arial" w:hAnsi="Arial" w:cs="Arial"/>
        </w:rPr>
        <w:t xml:space="preserve">Javno naročilo obsega štiri faze in sicer: </w:t>
      </w:r>
    </w:p>
    <w:p w:rsidR="0073460B" w:rsidRPr="0073460B" w:rsidRDefault="0073460B" w:rsidP="0073460B">
      <w:pPr>
        <w:jc w:val="both"/>
        <w:rPr>
          <w:rFonts w:ascii="Arial" w:hAnsi="Arial" w:cs="Arial"/>
          <w:b/>
          <w:bCs/>
          <w:iCs/>
        </w:rPr>
      </w:pPr>
    </w:p>
    <w:p w:rsidR="0073460B" w:rsidRPr="0073460B" w:rsidRDefault="0073460B" w:rsidP="0073460B">
      <w:pPr>
        <w:jc w:val="both"/>
        <w:rPr>
          <w:rFonts w:ascii="Arial" w:hAnsi="Arial" w:cs="Arial"/>
          <w:b/>
          <w:bCs/>
          <w:iCs/>
        </w:rPr>
      </w:pPr>
      <w:r w:rsidRPr="0073460B">
        <w:rPr>
          <w:rFonts w:ascii="Arial" w:hAnsi="Arial" w:cs="Arial"/>
          <w:b/>
          <w:bCs/>
          <w:iCs/>
        </w:rPr>
        <w:t xml:space="preserve">1. Faza: Izdelava 2-letne marketinške strategije z </w:t>
      </w:r>
      <w:proofErr w:type="spellStart"/>
      <w:r w:rsidRPr="0073460B">
        <w:rPr>
          <w:rFonts w:ascii="Arial" w:hAnsi="Arial" w:cs="Arial"/>
          <w:b/>
          <w:bCs/>
          <w:iCs/>
        </w:rPr>
        <w:t>media</w:t>
      </w:r>
      <w:proofErr w:type="spellEnd"/>
      <w:r w:rsidRPr="0073460B">
        <w:rPr>
          <w:rFonts w:ascii="Arial" w:hAnsi="Arial" w:cs="Arial"/>
          <w:b/>
          <w:bCs/>
          <w:iCs/>
        </w:rPr>
        <w:t xml:space="preserve"> planom;</w:t>
      </w:r>
    </w:p>
    <w:p w:rsidR="0073460B" w:rsidRPr="0073460B" w:rsidRDefault="0073460B" w:rsidP="0073460B">
      <w:pPr>
        <w:jc w:val="both"/>
        <w:rPr>
          <w:rFonts w:ascii="Arial" w:hAnsi="Arial" w:cs="Arial"/>
          <w:b/>
          <w:bCs/>
          <w:iCs/>
        </w:rPr>
      </w:pPr>
      <w:r w:rsidRPr="0073460B">
        <w:rPr>
          <w:rFonts w:ascii="Arial" w:hAnsi="Arial" w:cs="Arial"/>
          <w:b/>
          <w:bCs/>
          <w:iCs/>
        </w:rPr>
        <w:t>2. Faza: Izdelava idejne zasnove (kreacije) za različna medijska sporočila, izdelke in scenarije;</w:t>
      </w:r>
    </w:p>
    <w:p w:rsidR="0073460B" w:rsidRPr="0073460B" w:rsidRDefault="0073460B" w:rsidP="0073460B">
      <w:pPr>
        <w:jc w:val="both"/>
        <w:rPr>
          <w:rFonts w:ascii="Arial" w:hAnsi="Arial" w:cs="Arial"/>
          <w:b/>
          <w:bCs/>
          <w:iCs/>
        </w:rPr>
      </w:pPr>
      <w:r w:rsidRPr="0073460B">
        <w:rPr>
          <w:rFonts w:ascii="Arial" w:hAnsi="Arial" w:cs="Arial"/>
          <w:b/>
          <w:bCs/>
          <w:iCs/>
        </w:rPr>
        <w:lastRenderedPageBreak/>
        <w:t>3. Faza: Produkcija potrjenih komunikacijskih sporočil za različne kanale in potisk izdelkov;</w:t>
      </w:r>
    </w:p>
    <w:p w:rsidR="0073460B" w:rsidRPr="0073460B" w:rsidRDefault="0073460B" w:rsidP="0073460B">
      <w:pPr>
        <w:jc w:val="both"/>
        <w:rPr>
          <w:rFonts w:ascii="Arial" w:hAnsi="Arial" w:cs="Arial"/>
          <w:b/>
          <w:bCs/>
          <w:iCs/>
        </w:rPr>
      </w:pPr>
      <w:r w:rsidRPr="0073460B">
        <w:rPr>
          <w:rFonts w:ascii="Arial" w:hAnsi="Arial" w:cs="Arial"/>
          <w:b/>
          <w:bCs/>
          <w:iCs/>
        </w:rPr>
        <w:t xml:space="preserve">4. Faza: Zakup oglasnega prostora v skladu s potrjeno marketinško strategijo ter </w:t>
      </w:r>
      <w:proofErr w:type="spellStart"/>
      <w:r w:rsidRPr="0073460B">
        <w:rPr>
          <w:rFonts w:ascii="Arial" w:hAnsi="Arial" w:cs="Arial"/>
          <w:b/>
          <w:bCs/>
          <w:iCs/>
        </w:rPr>
        <w:t>media</w:t>
      </w:r>
      <w:proofErr w:type="spellEnd"/>
      <w:r w:rsidRPr="0073460B">
        <w:rPr>
          <w:rFonts w:ascii="Arial" w:hAnsi="Arial" w:cs="Arial"/>
          <w:b/>
          <w:bCs/>
          <w:iCs/>
        </w:rPr>
        <w:t xml:space="preserve"> </w:t>
      </w:r>
      <w:r>
        <w:rPr>
          <w:rFonts w:ascii="Arial" w:hAnsi="Arial" w:cs="Arial"/>
          <w:b/>
          <w:bCs/>
          <w:iCs/>
        </w:rPr>
        <w:t>plan</w:t>
      </w:r>
    </w:p>
    <w:p w:rsidR="00E91B60" w:rsidRPr="0073460B" w:rsidRDefault="00E91B60" w:rsidP="00A158BE">
      <w:pPr>
        <w:jc w:val="both"/>
        <w:rPr>
          <w:rFonts w:ascii="Arial" w:hAnsi="Arial" w:cs="Arial"/>
          <w:bCs/>
          <w:color w:val="000000"/>
          <w:lang w:eastAsia="sl-SI"/>
        </w:rPr>
      </w:pPr>
    </w:p>
    <w:p w:rsidR="00027CAD" w:rsidRPr="0073460B" w:rsidRDefault="00A930E0" w:rsidP="00E35687">
      <w:pPr>
        <w:spacing w:line="264" w:lineRule="auto"/>
        <w:jc w:val="both"/>
        <w:rPr>
          <w:rFonts w:ascii="Arial" w:hAnsi="Arial" w:cs="Arial"/>
        </w:rPr>
      </w:pPr>
      <w:r w:rsidRPr="0073460B">
        <w:rPr>
          <w:rFonts w:ascii="Arial" w:hAnsi="Arial" w:cs="Arial"/>
        </w:rPr>
        <w:t>N</w:t>
      </w:r>
      <w:r w:rsidR="00762F53" w:rsidRPr="0073460B">
        <w:rPr>
          <w:rFonts w:ascii="Arial" w:hAnsi="Arial" w:cs="Arial"/>
        </w:rPr>
        <w:t>aloga</w:t>
      </w:r>
      <w:r w:rsidR="00027CAD" w:rsidRPr="0073460B">
        <w:rPr>
          <w:rFonts w:ascii="Arial" w:hAnsi="Arial" w:cs="Arial"/>
        </w:rPr>
        <w:t xml:space="preserve"> bo opravljena v skladu s ponudbo</w:t>
      </w:r>
      <w:bookmarkStart w:id="0" w:name="OLE_LINK1"/>
      <w:bookmarkStart w:id="1" w:name="OLE_LINK2"/>
      <w:r w:rsidR="00027CAD" w:rsidRPr="0073460B">
        <w:rPr>
          <w:rFonts w:ascii="Arial" w:hAnsi="Arial" w:cs="Arial"/>
        </w:rPr>
        <w:t xml:space="preserve"> izvajalca z dne </w:t>
      </w:r>
      <w:bookmarkEnd w:id="0"/>
      <w:bookmarkEnd w:id="1"/>
      <w:r w:rsidR="000A2546" w:rsidRPr="0073460B">
        <w:rPr>
          <w:rFonts w:ascii="Arial" w:hAnsi="Arial" w:cs="Arial"/>
        </w:rPr>
        <w:t>_____________</w:t>
      </w:r>
      <w:r w:rsidR="00027CAD" w:rsidRPr="0073460B">
        <w:rPr>
          <w:rFonts w:ascii="Arial" w:hAnsi="Arial" w:cs="Arial"/>
        </w:rPr>
        <w:t>in projektno nalogo</w:t>
      </w:r>
      <w:r w:rsidR="00906057" w:rsidRPr="0073460B">
        <w:rPr>
          <w:rFonts w:ascii="Arial" w:hAnsi="Arial" w:cs="Arial"/>
        </w:rPr>
        <w:t>.</w:t>
      </w:r>
      <w:r w:rsidR="00027CAD" w:rsidRPr="0073460B">
        <w:rPr>
          <w:rFonts w:ascii="Arial" w:hAnsi="Arial" w:cs="Arial"/>
        </w:rPr>
        <w:t xml:space="preserve"> Ponudbeni predračun in projektna naloga sta sestavni del te pogodbe.</w:t>
      </w:r>
    </w:p>
    <w:p w:rsidR="009A78FE" w:rsidRDefault="009A78FE" w:rsidP="00E35687">
      <w:pPr>
        <w:spacing w:line="264" w:lineRule="auto"/>
        <w:jc w:val="both"/>
        <w:rPr>
          <w:rFonts w:ascii="Arial" w:hAnsi="Arial" w:cs="Arial"/>
        </w:rPr>
      </w:pPr>
    </w:p>
    <w:p w:rsidR="00F8038F" w:rsidRDefault="00F8038F" w:rsidP="00E35687">
      <w:pPr>
        <w:widowControl w:val="0"/>
        <w:spacing w:line="264" w:lineRule="auto"/>
        <w:jc w:val="center"/>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rsidR="00E35687" w:rsidRPr="00975300" w:rsidRDefault="00E35687" w:rsidP="00E35687">
      <w:pPr>
        <w:widowControl w:val="0"/>
        <w:spacing w:line="264" w:lineRule="auto"/>
        <w:jc w:val="center"/>
        <w:rPr>
          <w:rFonts w:ascii="Arial" w:hAnsi="Arial" w:cs="Arial"/>
        </w:rPr>
      </w:pPr>
    </w:p>
    <w:p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rsidR="00E35687" w:rsidRPr="00975300" w:rsidRDefault="00E35687" w:rsidP="00E35687">
      <w:pPr>
        <w:widowControl w:val="0"/>
        <w:spacing w:line="264" w:lineRule="auto"/>
        <w:jc w:val="center"/>
        <w:rPr>
          <w:rFonts w:ascii="Arial" w:hAnsi="Arial" w:cs="Arial"/>
        </w:rPr>
      </w:pPr>
    </w:p>
    <w:p w:rsidR="00912AEC" w:rsidRPr="00975300" w:rsidRDefault="00F52BAA" w:rsidP="00E35687">
      <w:pPr>
        <w:widowControl w:val="0"/>
        <w:spacing w:line="264" w:lineRule="auto"/>
        <w:jc w:val="both"/>
        <w:rPr>
          <w:rFonts w:ascii="Arial" w:hAnsi="Arial" w:cs="Arial"/>
        </w:rPr>
      </w:pPr>
      <w:bookmarkStart w:id="2" w:name="_Toc64354171"/>
      <w:r w:rsidRPr="00975300">
        <w:rPr>
          <w:rFonts w:ascii="Arial" w:hAnsi="Arial" w:cs="Arial"/>
        </w:rPr>
        <w:t xml:space="preserve">Pogodbena vrednost </w:t>
      </w:r>
      <w:r w:rsidR="00912AEC" w:rsidRPr="00975300">
        <w:rPr>
          <w:rFonts w:ascii="Arial" w:hAnsi="Arial" w:cs="Arial"/>
        </w:rPr>
        <w:t>znaša</w:t>
      </w:r>
      <w:r w:rsidR="00416D14">
        <w:rPr>
          <w:rFonts w:ascii="Arial" w:hAnsi="Arial" w:cs="Arial"/>
        </w:rPr>
        <w:t xml:space="preserve"> do</w:t>
      </w:r>
      <w:r w:rsidR="00912AEC" w:rsidRPr="00975300">
        <w:rPr>
          <w:rFonts w:ascii="Arial" w:hAnsi="Arial" w:cs="Arial"/>
        </w:rPr>
        <w:t>:</w:t>
      </w:r>
    </w:p>
    <w:p w:rsidR="00383042" w:rsidRPr="00975300" w:rsidRDefault="00383042" w:rsidP="00E35687">
      <w:pPr>
        <w:widowControl w:val="0"/>
        <w:spacing w:line="264" w:lineRule="auto"/>
        <w:jc w:val="both"/>
        <w:rPr>
          <w:rFonts w:ascii="Arial" w:hAnsi="Arial" w:cs="Arial"/>
        </w:rPr>
      </w:pPr>
    </w:p>
    <w:p w:rsidR="00F52BAA" w:rsidRPr="00975300" w:rsidRDefault="00912AEC" w:rsidP="00C37CB2">
      <w:pPr>
        <w:widowControl w:val="0"/>
        <w:jc w:val="both"/>
        <w:rPr>
          <w:rFonts w:ascii="Arial" w:hAnsi="Arial" w:cs="Arial"/>
        </w:rPr>
      </w:pPr>
      <w:r w:rsidRPr="00975300">
        <w:rPr>
          <w:rFonts w:ascii="Arial" w:hAnsi="Arial" w:cs="Arial"/>
        </w:rPr>
        <w:t xml:space="preserve">brez DDV </w:t>
      </w:r>
      <w:r w:rsidR="003308D7" w:rsidRPr="00975300">
        <w:rPr>
          <w:rFonts w:ascii="Arial" w:hAnsi="Arial" w:cs="Arial"/>
        </w:rPr>
        <w:t>_____________</w:t>
      </w:r>
      <w:r w:rsidRPr="00975300">
        <w:rPr>
          <w:rFonts w:ascii="Arial" w:hAnsi="Arial" w:cs="Arial"/>
        </w:rPr>
        <w:t xml:space="preserve">EUR (z besedo: </w:t>
      </w:r>
      <w:r w:rsidR="003308D7" w:rsidRPr="00975300">
        <w:rPr>
          <w:rFonts w:ascii="Arial" w:hAnsi="Arial" w:cs="Arial"/>
        </w:rPr>
        <w:t>_____________</w:t>
      </w:r>
      <w:r w:rsidRPr="00975300">
        <w:rPr>
          <w:rFonts w:ascii="Arial" w:hAnsi="Arial" w:cs="Arial"/>
        </w:rPr>
        <w:t xml:space="preserve">EUR </w:t>
      </w:r>
      <w:r w:rsidR="003308D7" w:rsidRPr="00975300">
        <w:rPr>
          <w:rFonts w:ascii="Arial" w:hAnsi="Arial" w:cs="Arial"/>
        </w:rPr>
        <w:t>__</w:t>
      </w:r>
      <w:r w:rsidRPr="00975300">
        <w:rPr>
          <w:rFonts w:ascii="Arial" w:hAnsi="Arial" w:cs="Arial"/>
        </w:rPr>
        <w:t xml:space="preserve">/100) </w:t>
      </w:r>
      <w:r w:rsidR="00F52BAA" w:rsidRPr="00975300">
        <w:rPr>
          <w:rFonts w:ascii="Arial" w:hAnsi="Arial" w:cs="Arial"/>
        </w:rPr>
        <w:t xml:space="preserve">   oziroma</w:t>
      </w:r>
    </w:p>
    <w:p w:rsidR="00F52BAA" w:rsidRPr="00975300" w:rsidRDefault="00F52BAA" w:rsidP="00C37CB2">
      <w:pPr>
        <w:widowControl w:val="0"/>
        <w:jc w:val="both"/>
        <w:rPr>
          <w:rFonts w:ascii="Arial" w:hAnsi="Arial" w:cs="Arial"/>
        </w:rPr>
      </w:pPr>
    </w:p>
    <w:p w:rsidR="00912AEC" w:rsidRPr="00975300" w:rsidRDefault="00912AEC" w:rsidP="00C37CB2">
      <w:pPr>
        <w:widowControl w:val="0"/>
        <w:jc w:val="both"/>
        <w:rPr>
          <w:rFonts w:ascii="Arial" w:hAnsi="Arial" w:cs="Arial"/>
        </w:rPr>
      </w:pPr>
      <w:r w:rsidRPr="00975300">
        <w:rPr>
          <w:rFonts w:ascii="Arial" w:hAnsi="Arial" w:cs="Arial"/>
        </w:rPr>
        <w:t xml:space="preserve">z DDV v višini ______ % </w:t>
      </w:r>
      <w:r w:rsidR="003308D7" w:rsidRPr="00975300">
        <w:rPr>
          <w:rFonts w:ascii="Arial" w:hAnsi="Arial" w:cs="Arial"/>
        </w:rPr>
        <w:t>_____________</w:t>
      </w:r>
      <w:r w:rsidRPr="00975300">
        <w:rPr>
          <w:rFonts w:ascii="Arial" w:hAnsi="Arial" w:cs="Arial"/>
        </w:rPr>
        <w:t xml:space="preserve">EUR (z besedo: </w:t>
      </w:r>
      <w:r w:rsidR="003308D7" w:rsidRPr="00975300">
        <w:rPr>
          <w:rFonts w:ascii="Arial" w:hAnsi="Arial" w:cs="Arial"/>
        </w:rPr>
        <w:t>_____________</w:t>
      </w:r>
      <w:r w:rsidRPr="00975300">
        <w:rPr>
          <w:rFonts w:ascii="Arial" w:hAnsi="Arial" w:cs="Arial"/>
        </w:rPr>
        <w:t xml:space="preserve">EUR </w:t>
      </w:r>
      <w:r w:rsidR="003308D7" w:rsidRPr="00975300">
        <w:rPr>
          <w:rFonts w:ascii="Arial" w:hAnsi="Arial" w:cs="Arial"/>
        </w:rPr>
        <w:t>__</w:t>
      </w:r>
      <w:r w:rsidR="00383042" w:rsidRPr="00975300">
        <w:rPr>
          <w:rFonts w:ascii="Arial" w:hAnsi="Arial" w:cs="Arial"/>
        </w:rPr>
        <w:t>/100)</w:t>
      </w:r>
      <w:r w:rsidR="00C37CB2">
        <w:rPr>
          <w:rFonts w:ascii="Arial" w:hAnsi="Arial" w:cs="Arial"/>
        </w:rPr>
        <w:t xml:space="preserve"> od tega : </w:t>
      </w:r>
    </w:p>
    <w:p w:rsidR="00912AEC" w:rsidRPr="00975300" w:rsidRDefault="00912AEC" w:rsidP="00E35687">
      <w:pPr>
        <w:spacing w:line="264" w:lineRule="auto"/>
        <w:rPr>
          <w:rFonts w:ascii="Arial" w:hAnsi="Arial" w:cs="Arial"/>
        </w:rPr>
      </w:pPr>
    </w:p>
    <w:p w:rsidR="00C37CB2" w:rsidRDefault="00C37CB2" w:rsidP="00C37CB2">
      <w:pPr>
        <w:numPr>
          <w:ilvl w:val="0"/>
          <w:numId w:val="9"/>
        </w:numPr>
        <w:overflowPunct/>
        <w:autoSpaceDE/>
        <w:autoSpaceDN/>
        <w:adjustRightInd/>
        <w:spacing w:line="260" w:lineRule="atLeast"/>
        <w:textAlignment w:val="auto"/>
        <w:rPr>
          <w:rFonts w:ascii="Arial" w:hAnsi="Arial" w:cs="Arial"/>
        </w:rPr>
      </w:pPr>
      <w:r w:rsidRPr="00C37CB2">
        <w:rPr>
          <w:rFonts w:ascii="Arial" w:hAnsi="Arial" w:cs="Arial"/>
        </w:rPr>
        <w:t>v letu 202</w:t>
      </w:r>
      <w:r w:rsidR="0013633D">
        <w:rPr>
          <w:rFonts w:ascii="Arial" w:hAnsi="Arial" w:cs="Arial"/>
        </w:rPr>
        <w:t>1</w:t>
      </w:r>
      <w:r w:rsidRPr="00C37CB2">
        <w:rPr>
          <w:rFonts w:ascii="Arial" w:hAnsi="Arial" w:cs="Arial"/>
        </w:rPr>
        <w:t xml:space="preserve"> </w:t>
      </w:r>
      <w:r>
        <w:rPr>
          <w:rFonts w:ascii="Arial" w:hAnsi="Arial" w:cs="Arial"/>
        </w:rPr>
        <w:t>………..</w:t>
      </w:r>
      <w:r w:rsidRPr="00C37CB2">
        <w:rPr>
          <w:rFonts w:ascii="Arial" w:hAnsi="Arial" w:cs="Arial"/>
        </w:rPr>
        <w:t xml:space="preserve"> EUR brez DDV </w:t>
      </w:r>
      <w:r>
        <w:rPr>
          <w:rFonts w:ascii="Arial" w:hAnsi="Arial" w:cs="Arial"/>
        </w:rPr>
        <w:t>, oziroma ……………EUR z DDV</w:t>
      </w:r>
    </w:p>
    <w:p w:rsidR="00936D83" w:rsidRDefault="00936D83" w:rsidP="00C37CB2">
      <w:pPr>
        <w:numPr>
          <w:ilvl w:val="0"/>
          <w:numId w:val="9"/>
        </w:numPr>
        <w:overflowPunct/>
        <w:autoSpaceDE/>
        <w:autoSpaceDN/>
        <w:adjustRightInd/>
        <w:spacing w:line="260" w:lineRule="atLeast"/>
        <w:textAlignment w:val="auto"/>
        <w:rPr>
          <w:rFonts w:ascii="Arial" w:hAnsi="Arial" w:cs="Arial"/>
        </w:rPr>
      </w:pPr>
      <w:r w:rsidRPr="00C37CB2">
        <w:rPr>
          <w:rFonts w:ascii="Arial" w:hAnsi="Arial" w:cs="Arial"/>
        </w:rPr>
        <w:t>v letu 202</w:t>
      </w:r>
      <w:r w:rsidR="0013633D">
        <w:rPr>
          <w:rFonts w:ascii="Arial" w:hAnsi="Arial" w:cs="Arial"/>
        </w:rPr>
        <w:t>2</w:t>
      </w:r>
      <w:r w:rsidRPr="00C37CB2">
        <w:rPr>
          <w:rFonts w:ascii="Arial" w:hAnsi="Arial" w:cs="Arial"/>
        </w:rPr>
        <w:t xml:space="preserve"> </w:t>
      </w:r>
      <w:r>
        <w:rPr>
          <w:rFonts w:ascii="Arial" w:hAnsi="Arial" w:cs="Arial"/>
        </w:rPr>
        <w:t>………..</w:t>
      </w:r>
      <w:r w:rsidRPr="00C37CB2">
        <w:rPr>
          <w:rFonts w:ascii="Arial" w:hAnsi="Arial" w:cs="Arial"/>
        </w:rPr>
        <w:t xml:space="preserve"> EUR brez DDV </w:t>
      </w:r>
      <w:r>
        <w:rPr>
          <w:rFonts w:ascii="Arial" w:hAnsi="Arial" w:cs="Arial"/>
        </w:rPr>
        <w:t>, oziroma ……………EUR z DDV</w:t>
      </w:r>
    </w:p>
    <w:p w:rsidR="00C90488" w:rsidRDefault="0013633D" w:rsidP="00C90488">
      <w:pPr>
        <w:numPr>
          <w:ilvl w:val="0"/>
          <w:numId w:val="9"/>
        </w:numPr>
        <w:overflowPunct/>
        <w:autoSpaceDE/>
        <w:autoSpaceDN/>
        <w:adjustRightInd/>
        <w:spacing w:line="260" w:lineRule="atLeast"/>
        <w:textAlignment w:val="auto"/>
        <w:rPr>
          <w:rFonts w:ascii="Arial" w:hAnsi="Arial" w:cs="Arial"/>
        </w:rPr>
      </w:pPr>
      <w:r w:rsidRPr="00C37CB2">
        <w:rPr>
          <w:rFonts w:ascii="Arial" w:hAnsi="Arial" w:cs="Arial"/>
        </w:rPr>
        <w:t>v letu 202</w:t>
      </w:r>
      <w:r>
        <w:rPr>
          <w:rFonts w:ascii="Arial" w:hAnsi="Arial" w:cs="Arial"/>
        </w:rPr>
        <w:t>3</w:t>
      </w:r>
      <w:r w:rsidRPr="00C37CB2">
        <w:rPr>
          <w:rFonts w:ascii="Arial" w:hAnsi="Arial" w:cs="Arial"/>
        </w:rPr>
        <w:t xml:space="preserve"> </w:t>
      </w:r>
      <w:r>
        <w:rPr>
          <w:rFonts w:ascii="Arial" w:hAnsi="Arial" w:cs="Arial"/>
        </w:rPr>
        <w:t>………..</w:t>
      </w:r>
      <w:r w:rsidRPr="00C37CB2">
        <w:rPr>
          <w:rFonts w:ascii="Arial" w:hAnsi="Arial" w:cs="Arial"/>
        </w:rPr>
        <w:t xml:space="preserve"> EUR brez DDV </w:t>
      </w:r>
      <w:r>
        <w:rPr>
          <w:rFonts w:ascii="Arial" w:hAnsi="Arial" w:cs="Arial"/>
        </w:rPr>
        <w:t>,</w:t>
      </w:r>
      <w:r w:rsidR="00C90488" w:rsidRPr="00C90488">
        <w:rPr>
          <w:rFonts w:ascii="Arial" w:hAnsi="Arial" w:cs="Arial"/>
        </w:rPr>
        <w:t xml:space="preserve"> </w:t>
      </w:r>
      <w:r w:rsidR="00C90488">
        <w:rPr>
          <w:rFonts w:ascii="Arial" w:hAnsi="Arial" w:cs="Arial"/>
        </w:rPr>
        <w:t>oziroma ……………EUR z DDV</w:t>
      </w:r>
    </w:p>
    <w:p w:rsidR="0013633D" w:rsidRPr="00C37CB2" w:rsidRDefault="0013633D" w:rsidP="00C90488">
      <w:pPr>
        <w:overflowPunct/>
        <w:autoSpaceDE/>
        <w:autoSpaceDN/>
        <w:adjustRightInd/>
        <w:spacing w:line="260" w:lineRule="atLeast"/>
        <w:ind w:left="720"/>
        <w:textAlignment w:val="auto"/>
        <w:rPr>
          <w:rFonts w:ascii="Arial" w:hAnsi="Arial" w:cs="Arial"/>
        </w:rPr>
      </w:pPr>
    </w:p>
    <w:p w:rsidR="00C37CB2" w:rsidRPr="00C37CB2" w:rsidRDefault="00C37CB2" w:rsidP="00C37CB2">
      <w:pPr>
        <w:rPr>
          <w:rFonts w:ascii="Arial" w:hAnsi="Arial" w:cs="Arial"/>
        </w:rPr>
      </w:pPr>
    </w:p>
    <w:p w:rsidR="00C37CB2" w:rsidRPr="00815F11" w:rsidRDefault="00C37CB2" w:rsidP="00C37CB2">
      <w:pPr>
        <w:widowControl w:val="0"/>
        <w:spacing w:line="264" w:lineRule="auto"/>
        <w:jc w:val="both"/>
        <w:rPr>
          <w:rFonts w:ascii="Arial" w:hAnsi="Arial" w:cs="Arial"/>
        </w:rPr>
      </w:pPr>
      <w:r>
        <w:rPr>
          <w:rFonts w:ascii="Arial" w:hAnsi="Arial" w:cs="Arial"/>
        </w:rPr>
        <w:t xml:space="preserve">V  kolikor bi bila z rebalansom Republike Slovenije, nujno odločitvijo Vlade Republike Slovenije o zmanjšanju proračunskih sredstev ali drugim predpisom sredstva na </w:t>
      </w:r>
      <w:r w:rsidR="0013633D">
        <w:rPr>
          <w:rFonts w:ascii="Arial" w:hAnsi="Arial" w:cs="Arial"/>
        </w:rPr>
        <w:t xml:space="preserve">PP </w:t>
      </w:r>
      <w:r w:rsidR="0013633D" w:rsidRPr="0073460B">
        <w:rPr>
          <w:rFonts w:ascii="Arial" w:hAnsi="Arial" w:cs="Arial"/>
        </w:rPr>
        <w:t xml:space="preserve">140023 in </w:t>
      </w:r>
      <w:r w:rsidR="0013633D">
        <w:rPr>
          <w:rFonts w:ascii="Arial" w:hAnsi="Arial" w:cs="Arial"/>
        </w:rPr>
        <w:t xml:space="preserve">PP </w:t>
      </w:r>
      <w:r w:rsidR="0013633D" w:rsidRPr="0073460B">
        <w:rPr>
          <w:rFonts w:ascii="Arial" w:hAnsi="Arial" w:cs="Arial"/>
        </w:rPr>
        <w:t xml:space="preserve">140024 </w:t>
      </w:r>
      <w:r w:rsidR="00936D83">
        <w:rPr>
          <w:rFonts w:ascii="Arial" w:hAnsi="Arial" w:cs="Arial"/>
        </w:rPr>
        <w:t xml:space="preserve"> </w:t>
      </w:r>
      <w:r>
        <w:rPr>
          <w:rFonts w:ascii="Arial" w:hAnsi="Arial" w:cs="Arial"/>
        </w:rPr>
        <w:t xml:space="preserve">spremenjena, se k tej pogodbi sklene aneks, glede na razpoložljivo višino sredstev, upoštevaje prioritete na MKGP. </w:t>
      </w:r>
    </w:p>
    <w:p w:rsidR="0000377B" w:rsidRPr="00975300" w:rsidRDefault="0000377B" w:rsidP="00E35687">
      <w:pPr>
        <w:widowControl w:val="0"/>
        <w:spacing w:line="264" w:lineRule="auto"/>
        <w:jc w:val="center"/>
        <w:rPr>
          <w:rFonts w:ascii="Arial" w:hAnsi="Arial" w:cs="Arial"/>
        </w:rPr>
      </w:pPr>
    </w:p>
    <w:p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rsidR="00E35687" w:rsidRPr="00975300" w:rsidRDefault="00E35687" w:rsidP="00E35687">
      <w:pPr>
        <w:spacing w:line="264" w:lineRule="auto"/>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rsidR="00027CAD" w:rsidRPr="00975300" w:rsidRDefault="00027CAD" w:rsidP="00E35687">
      <w:pPr>
        <w:spacing w:line="264" w:lineRule="auto"/>
        <w:rPr>
          <w:rFonts w:ascii="Arial" w:hAnsi="Arial" w:cs="Arial"/>
        </w:rPr>
      </w:pPr>
    </w:p>
    <w:p w:rsidR="00027CAD" w:rsidRDefault="00027CAD" w:rsidP="00E35687">
      <w:pPr>
        <w:spacing w:line="264" w:lineRule="auto"/>
        <w:rPr>
          <w:rFonts w:ascii="Arial" w:hAnsi="Arial" w:cs="Arial"/>
        </w:rPr>
      </w:pPr>
      <w:r w:rsidRPr="00975300">
        <w:rPr>
          <w:rFonts w:ascii="Arial" w:hAnsi="Arial" w:cs="Arial"/>
        </w:rPr>
        <w:t>Izvajalec se obvezu</w:t>
      </w:r>
      <w:r w:rsidR="00664EAE">
        <w:rPr>
          <w:rFonts w:ascii="Arial" w:hAnsi="Arial" w:cs="Arial"/>
        </w:rPr>
        <w:t>je</w:t>
      </w:r>
      <w:r w:rsidR="0013633D">
        <w:rPr>
          <w:rFonts w:ascii="Arial" w:hAnsi="Arial" w:cs="Arial"/>
        </w:rPr>
        <w:t xml:space="preserve"> da bo:</w:t>
      </w:r>
    </w:p>
    <w:p w:rsidR="00664EAE" w:rsidRDefault="00664EAE" w:rsidP="00E35687">
      <w:pPr>
        <w:spacing w:line="264" w:lineRule="auto"/>
        <w:rPr>
          <w:rFonts w:ascii="Arial" w:hAnsi="Arial" w:cs="Arial"/>
        </w:rPr>
      </w:pPr>
    </w:p>
    <w:p w:rsidR="00027CAD" w:rsidRPr="00975300" w:rsidRDefault="00762F53" w:rsidP="00607546">
      <w:pPr>
        <w:numPr>
          <w:ilvl w:val="0"/>
          <w:numId w:val="16"/>
        </w:numPr>
        <w:spacing w:line="264" w:lineRule="auto"/>
        <w:jc w:val="both"/>
        <w:rPr>
          <w:rFonts w:ascii="Arial" w:hAnsi="Arial" w:cs="Arial"/>
        </w:rPr>
      </w:pPr>
      <w:r w:rsidRPr="00975300">
        <w:rPr>
          <w:rFonts w:ascii="Arial" w:hAnsi="Arial" w:cs="Arial"/>
        </w:rPr>
        <w:t>prevzeto nalogo</w:t>
      </w:r>
      <w:r w:rsidR="00027CAD" w:rsidRPr="00975300">
        <w:rPr>
          <w:rFonts w:ascii="Arial" w:hAnsi="Arial" w:cs="Arial"/>
        </w:rPr>
        <w:t xml:space="preserve"> izvrši</w:t>
      </w:r>
      <w:r w:rsidR="00664EAE">
        <w:rPr>
          <w:rFonts w:ascii="Arial" w:hAnsi="Arial" w:cs="Arial"/>
        </w:rPr>
        <w:t>l</w:t>
      </w:r>
      <w:r w:rsidR="00027CAD" w:rsidRPr="00975300">
        <w:rPr>
          <w:rFonts w:ascii="Arial" w:hAnsi="Arial" w:cs="Arial"/>
        </w:rPr>
        <w:t xml:space="preserve"> strokovno, pravilno, vestno in kakovostno v skladu z veljavnimi predpisi,</w:t>
      </w:r>
    </w:p>
    <w:p w:rsidR="0013633D" w:rsidRDefault="00762F53" w:rsidP="00607546">
      <w:pPr>
        <w:numPr>
          <w:ilvl w:val="0"/>
          <w:numId w:val="16"/>
        </w:numPr>
        <w:spacing w:line="264" w:lineRule="auto"/>
        <w:jc w:val="both"/>
        <w:rPr>
          <w:rFonts w:ascii="Arial" w:hAnsi="Arial" w:cs="Arial"/>
        </w:rPr>
      </w:pPr>
      <w:r w:rsidRPr="00975300">
        <w:rPr>
          <w:rFonts w:ascii="Arial" w:hAnsi="Arial" w:cs="Arial"/>
        </w:rPr>
        <w:t xml:space="preserve"> pogodbeno nalogo</w:t>
      </w:r>
      <w:r w:rsidR="00664EAE">
        <w:rPr>
          <w:rFonts w:ascii="Arial" w:hAnsi="Arial" w:cs="Arial"/>
        </w:rPr>
        <w:t xml:space="preserve"> opravil</w:t>
      </w:r>
      <w:r w:rsidR="00027CAD" w:rsidRPr="00975300">
        <w:rPr>
          <w:rFonts w:ascii="Arial" w:hAnsi="Arial" w:cs="Arial"/>
        </w:rPr>
        <w:t xml:space="preserve"> v korist naročnika,</w:t>
      </w:r>
    </w:p>
    <w:p w:rsidR="0013633D" w:rsidRDefault="00607546" w:rsidP="00607546">
      <w:pPr>
        <w:numPr>
          <w:ilvl w:val="0"/>
          <w:numId w:val="16"/>
        </w:numPr>
        <w:spacing w:line="264" w:lineRule="auto"/>
        <w:jc w:val="both"/>
        <w:rPr>
          <w:rFonts w:ascii="Arial" w:hAnsi="Arial" w:cs="Arial"/>
        </w:rPr>
      </w:pPr>
      <w:r>
        <w:rPr>
          <w:rFonts w:ascii="Arial" w:hAnsi="Arial" w:cs="Arial"/>
        </w:rPr>
        <w:t>d</w:t>
      </w:r>
      <w:r w:rsidR="0013633D" w:rsidRPr="0013633D">
        <w:rPr>
          <w:rFonts w:ascii="Arial" w:hAnsi="Arial" w:cs="Arial"/>
        </w:rPr>
        <w:t>ostavil predmet javnega naročila naročniku v obsegu, kvaliteti in rokih, skladno s ponudbo;</w:t>
      </w:r>
    </w:p>
    <w:p w:rsidR="0013633D" w:rsidRPr="00607546" w:rsidRDefault="0013633D" w:rsidP="002B0228">
      <w:pPr>
        <w:numPr>
          <w:ilvl w:val="0"/>
          <w:numId w:val="16"/>
        </w:numPr>
        <w:spacing w:line="264" w:lineRule="auto"/>
        <w:jc w:val="both"/>
        <w:rPr>
          <w:rFonts w:ascii="Arial" w:hAnsi="Arial" w:cs="Arial"/>
        </w:rPr>
      </w:pPr>
      <w:r w:rsidRPr="00607546">
        <w:rPr>
          <w:rFonts w:ascii="Arial" w:hAnsi="Arial" w:cs="Arial"/>
        </w:rPr>
        <w:t>ves čas trajanja projekta sodeloval z naročnikom in upošteval njegova navodila; naročnikove pripombe  pa upošteval v razumnem (in strokovno dopustnem) obsegu in roku;</w:t>
      </w:r>
    </w:p>
    <w:p w:rsidR="0013633D" w:rsidRPr="0013633D" w:rsidRDefault="0013633D" w:rsidP="00607546">
      <w:pPr>
        <w:numPr>
          <w:ilvl w:val="0"/>
          <w:numId w:val="16"/>
        </w:numPr>
        <w:overflowPunct/>
        <w:autoSpaceDE/>
        <w:autoSpaceDN/>
        <w:adjustRightInd/>
        <w:spacing w:line="260" w:lineRule="atLeast"/>
        <w:jc w:val="both"/>
        <w:textAlignment w:val="auto"/>
        <w:rPr>
          <w:rFonts w:ascii="Arial" w:hAnsi="Arial" w:cs="Arial"/>
        </w:rPr>
      </w:pPr>
      <w:r w:rsidRPr="0013633D">
        <w:rPr>
          <w:rFonts w:ascii="Arial" w:hAnsi="Arial" w:cs="Arial"/>
          <w:bCs/>
        </w:rPr>
        <w:t>delo na projek</w:t>
      </w:r>
      <w:r w:rsidR="00607546">
        <w:rPr>
          <w:rFonts w:ascii="Arial" w:hAnsi="Arial" w:cs="Arial"/>
          <w:bCs/>
        </w:rPr>
        <w:t>t</w:t>
      </w:r>
      <w:r w:rsidRPr="0013633D">
        <w:rPr>
          <w:rFonts w:ascii="Arial" w:hAnsi="Arial" w:cs="Arial"/>
          <w:bCs/>
        </w:rPr>
        <w:t xml:space="preserve">u skozi celotno obdobje trajanja pogodbe potekalo na način tesnega sodelovanja med naročnikom in izvajalcem v obliki rednih usklajevalnih sestankov, </w:t>
      </w:r>
      <w:r w:rsidR="00664EAE">
        <w:rPr>
          <w:rFonts w:ascii="Arial" w:hAnsi="Arial" w:cs="Arial"/>
          <w:bCs/>
        </w:rPr>
        <w:t>dokler</w:t>
      </w:r>
      <w:r w:rsidRPr="0013633D">
        <w:rPr>
          <w:rFonts w:ascii="Arial" w:hAnsi="Arial" w:cs="Arial"/>
          <w:bCs/>
        </w:rPr>
        <w:t xml:space="preserve"> ne bodo oblikovani izdelki sprejemljivi naročnika;</w:t>
      </w:r>
    </w:p>
    <w:p w:rsidR="0013633D" w:rsidRPr="0013633D" w:rsidRDefault="0013633D" w:rsidP="00607546">
      <w:pPr>
        <w:numPr>
          <w:ilvl w:val="0"/>
          <w:numId w:val="16"/>
        </w:numPr>
        <w:overflowPunct/>
        <w:autoSpaceDE/>
        <w:autoSpaceDN/>
        <w:adjustRightInd/>
        <w:spacing w:line="260" w:lineRule="atLeast"/>
        <w:jc w:val="both"/>
        <w:textAlignment w:val="auto"/>
        <w:rPr>
          <w:rFonts w:ascii="Arial" w:hAnsi="Arial" w:cs="Arial"/>
        </w:rPr>
      </w:pPr>
      <w:r w:rsidRPr="0013633D">
        <w:rPr>
          <w:rFonts w:ascii="Arial" w:hAnsi="Arial" w:cs="Arial"/>
        </w:rPr>
        <w:t>z naročnikom uskladit</w:t>
      </w:r>
      <w:r w:rsidR="00664EAE">
        <w:rPr>
          <w:rFonts w:ascii="Arial" w:hAnsi="Arial" w:cs="Arial"/>
        </w:rPr>
        <w:t>i</w:t>
      </w:r>
      <w:r w:rsidRPr="0013633D">
        <w:rPr>
          <w:rFonts w:ascii="Arial" w:hAnsi="Arial" w:cs="Arial"/>
        </w:rPr>
        <w:t xml:space="preserve"> vse materiale in smiselno upoštevati naročnikove pripombe ter pred zaključkom del pridobiti potrditev na vseh delih tega naročila;</w:t>
      </w:r>
    </w:p>
    <w:p w:rsidR="0013633D" w:rsidRPr="0013633D" w:rsidRDefault="0013633D" w:rsidP="00607546">
      <w:pPr>
        <w:numPr>
          <w:ilvl w:val="0"/>
          <w:numId w:val="16"/>
        </w:numPr>
        <w:overflowPunct/>
        <w:autoSpaceDE/>
        <w:autoSpaceDN/>
        <w:adjustRightInd/>
        <w:spacing w:line="260" w:lineRule="atLeast"/>
        <w:jc w:val="both"/>
        <w:textAlignment w:val="auto"/>
        <w:rPr>
          <w:rFonts w:ascii="Arial" w:hAnsi="Arial" w:cs="Arial"/>
        </w:rPr>
      </w:pPr>
      <w:r w:rsidRPr="0013633D">
        <w:rPr>
          <w:rFonts w:ascii="Arial" w:hAnsi="Arial" w:cs="Arial"/>
          <w:bCs/>
        </w:rPr>
        <w:t xml:space="preserve">v kolikor bo potrebno in če tega naročnik ni mogel prej predvideti, za naročnika </w:t>
      </w:r>
      <w:r w:rsidR="00664EAE">
        <w:rPr>
          <w:rFonts w:ascii="Arial" w:hAnsi="Arial" w:cs="Arial"/>
          <w:bCs/>
        </w:rPr>
        <w:t xml:space="preserve">opravil </w:t>
      </w:r>
      <w:r w:rsidRPr="0013633D">
        <w:rPr>
          <w:rFonts w:ascii="Arial" w:hAnsi="Arial" w:cs="Arial"/>
          <w:bCs/>
        </w:rPr>
        <w:t>brezplačne potrebne prilagoditve/mutacije</w:t>
      </w:r>
      <w:r>
        <w:rPr>
          <w:rFonts w:cs="Arial"/>
          <w:bCs/>
        </w:rPr>
        <w:t xml:space="preserve"> </w:t>
      </w:r>
      <w:r w:rsidRPr="0013633D">
        <w:rPr>
          <w:rFonts w:ascii="Arial" w:hAnsi="Arial" w:cs="Arial"/>
          <w:bCs/>
        </w:rPr>
        <w:t xml:space="preserve">oglasnih materialov dimenzijam zakupnega prostora po </w:t>
      </w:r>
      <w:proofErr w:type="spellStart"/>
      <w:r w:rsidRPr="0013633D">
        <w:rPr>
          <w:rFonts w:ascii="Arial" w:hAnsi="Arial" w:cs="Arial"/>
          <w:bCs/>
        </w:rPr>
        <w:t>media</w:t>
      </w:r>
      <w:proofErr w:type="spellEnd"/>
      <w:r w:rsidRPr="0013633D">
        <w:rPr>
          <w:rFonts w:ascii="Arial" w:hAnsi="Arial" w:cs="Arial"/>
          <w:bCs/>
        </w:rPr>
        <w:t xml:space="preserve"> planu zakupljenih medijev;</w:t>
      </w:r>
    </w:p>
    <w:p w:rsidR="0013633D" w:rsidRPr="0013633D" w:rsidRDefault="0013633D" w:rsidP="00607546">
      <w:pPr>
        <w:numPr>
          <w:ilvl w:val="0"/>
          <w:numId w:val="16"/>
        </w:numPr>
        <w:overflowPunct/>
        <w:autoSpaceDE/>
        <w:autoSpaceDN/>
        <w:adjustRightInd/>
        <w:spacing w:line="260" w:lineRule="atLeast"/>
        <w:jc w:val="both"/>
        <w:textAlignment w:val="auto"/>
        <w:rPr>
          <w:rFonts w:ascii="Arial" w:hAnsi="Arial" w:cs="Arial"/>
        </w:rPr>
      </w:pPr>
      <w:r w:rsidRPr="0013633D">
        <w:rPr>
          <w:rFonts w:ascii="Arial" w:hAnsi="Arial" w:cs="Arial"/>
        </w:rPr>
        <w:t>za naročnika ob pričetku vsake izmed faz projekta (1. Faza, 2. Faza, 3. Faza in 4. Faza) pripravil predstavitev, osnutka za delo da jo le-ta potrdi;</w:t>
      </w:r>
    </w:p>
    <w:p w:rsidR="0013633D" w:rsidRPr="0013633D" w:rsidRDefault="0013633D" w:rsidP="00607546">
      <w:pPr>
        <w:numPr>
          <w:ilvl w:val="0"/>
          <w:numId w:val="16"/>
        </w:numPr>
        <w:overflowPunct/>
        <w:autoSpaceDE/>
        <w:autoSpaceDN/>
        <w:adjustRightInd/>
        <w:spacing w:line="260" w:lineRule="atLeast"/>
        <w:jc w:val="both"/>
        <w:textAlignment w:val="auto"/>
        <w:rPr>
          <w:rFonts w:ascii="Arial" w:hAnsi="Arial" w:cs="Arial"/>
        </w:rPr>
      </w:pPr>
      <w:r w:rsidRPr="0013633D">
        <w:rPr>
          <w:rFonts w:ascii="Arial" w:hAnsi="Arial" w:cs="Arial"/>
        </w:rPr>
        <w:t>za naročnika ob zaključku vsake izmed faz projekta (1. Faza, 2. Faza, 3. Faza in 4. Faza) pripravil predstavitev rezultata faze, da jo le-ta potrdi;</w:t>
      </w:r>
    </w:p>
    <w:p w:rsidR="0013633D" w:rsidRPr="0013633D" w:rsidRDefault="0013633D" w:rsidP="00607546">
      <w:pPr>
        <w:numPr>
          <w:ilvl w:val="0"/>
          <w:numId w:val="16"/>
        </w:numPr>
        <w:overflowPunct/>
        <w:autoSpaceDE/>
        <w:autoSpaceDN/>
        <w:adjustRightInd/>
        <w:spacing w:line="260" w:lineRule="atLeast"/>
        <w:jc w:val="both"/>
        <w:textAlignment w:val="auto"/>
        <w:rPr>
          <w:rFonts w:ascii="Arial" w:hAnsi="Arial" w:cs="Arial"/>
        </w:rPr>
      </w:pPr>
      <w:r w:rsidRPr="0013633D">
        <w:rPr>
          <w:rFonts w:ascii="Arial" w:hAnsi="Arial" w:cs="Arial"/>
        </w:rPr>
        <w:t>v kolikor bo naročnik na izdelek ali skupino izdelkov posamezne faze imel pripombe, bo izdelek ali skupino izdelkov popravljal do želene oblike, ki bo sprejemljiva za oba;</w:t>
      </w:r>
    </w:p>
    <w:p w:rsidR="0013633D" w:rsidRPr="0013633D" w:rsidRDefault="0013633D" w:rsidP="00607546">
      <w:pPr>
        <w:numPr>
          <w:ilvl w:val="0"/>
          <w:numId w:val="16"/>
        </w:numPr>
        <w:overflowPunct/>
        <w:autoSpaceDE/>
        <w:autoSpaceDN/>
        <w:adjustRightInd/>
        <w:spacing w:line="260" w:lineRule="atLeast"/>
        <w:jc w:val="both"/>
        <w:textAlignment w:val="auto"/>
        <w:rPr>
          <w:rFonts w:ascii="Arial" w:hAnsi="Arial" w:cs="Arial"/>
        </w:rPr>
      </w:pPr>
      <w:r w:rsidRPr="0013633D">
        <w:rPr>
          <w:rFonts w:ascii="Arial" w:hAnsi="Arial" w:cs="Arial"/>
        </w:rPr>
        <w:t>delo izvedel strokovno in v skladu s pravili stroke in veljavnimi predpisi (pri čemer si naročnik dopušča zahtevo po vsaj treh popravkih za posamezen izdelek);</w:t>
      </w:r>
    </w:p>
    <w:p w:rsidR="0013633D" w:rsidRPr="0013633D" w:rsidRDefault="0013633D" w:rsidP="00607546">
      <w:pPr>
        <w:numPr>
          <w:ilvl w:val="0"/>
          <w:numId w:val="16"/>
        </w:numPr>
        <w:overflowPunct/>
        <w:autoSpaceDE/>
        <w:autoSpaceDN/>
        <w:adjustRightInd/>
        <w:spacing w:line="260" w:lineRule="atLeast"/>
        <w:jc w:val="both"/>
        <w:textAlignment w:val="auto"/>
        <w:rPr>
          <w:rFonts w:ascii="Arial" w:hAnsi="Arial" w:cs="Arial"/>
        </w:rPr>
      </w:pPr>
      <w:r w:rsidRPr="0013633D">
        <w:rPr>
          <w:rFonts w:ascii="Arial" w:hAnsi="Arial" w:cs="Arial"/>
        </w:rPr>
        <w:t>naročnika pravočasno seznanil z vsemi potrebnimi informacijami v zvezi s potekom dela, ki bi lahko imele za posledico zastoj pri izdelavi predmeta javnega naročila;</w:t>
      </w:r>
    </w:p>
    <w:p w:rsidR="0013633D" w:rsidRPr="0013633D" w:rsidRDefault="0013633D" w:rsidP="00607546">
      <w:pPr>
        <w:numPr>
          <w:ilvl w:val="0"/>
          <w:numId w:val="16"/>
        </w:numPr>
        <w:overflowPunct/>
        <w:autoSpaceDE/>
        <w:autoSpaceDN/>
        <w:adjustRightInd/>
        <w:spacing w:line="260" w:lineRule="atLeast"/>
        <w:jc w:val="both"/>
        <w:textAlignment w:val="auto"/>
        <w:rPr>
          <w:rFonts w:ascii="Arial" w:hAnsi="Arial" w:cs="Arial"/>
        </w:rPr>
      </w:pPr>
      <w:r w:rsidRPr="0013633D">
        <w:rPr>
          <w:rFonts w:ascii="Arial" w:hAnsi="Arial" w:cs="Arial"/>
        </w:rPr>
        <w:t>po prejemu naročnikovih pripomb na izdelke bo v roku treh delovnih dni predložil popravljen izdelek v skladu z naročnikovimi zahtevami, v kolikor pa to ni mogoče, pa bo to pisno utemeljil;</w:t>
      </w:r>
    </w:p>
    <w:p w:rsidR="0013633D" w:rsidRPr="0013633D" w:rsidRDefault="0013633D" w:rsidP="0013633D">
      <w:pPr>
        <w:numPr>
          <w:ilvl w:val="0"/>
          <w:numId w:val="14"/>
        </w:numPr>
        <w:overflowPunct/>
        <w:autoSpaceDE/>
        <w:autoSpaceDN/>
        <w:adjustRightInd/>
        <w:spacing w:line="260" w:lineRule="atLeast"/>
        <w:jc w:val="both"/>
        <w:textAlignment w:val="auto"/>
        <w:rPr>
          <w:rFonts w:ascii="Arial" w:hAnsi="Arial" w:cs="Arial"/>
        </w:rPr>
      </w:pPr>
      <w:r w:rsidRPr="0013633D">
        <w:rPr>
          <w:rFonts w:ascii="Arial" w:hAnsi="Arial" w:cs="Arial"/>
        </w:rPr>
        <w:t>za vsako predvideno produkcijo posameznega kanala/orodja izvajalec:</w:t>
      </w:r>
    </w:p>
    <w:p w:rsidR="0013633D" w:rsidRPr="0013633D" w:rsidRDefault="0013633D" w:rsidP="0013633D">
      <w:pPr>
        <w:numPr>
          <w:ilvl w:val="1"/>
          <w:numId w:val="14"/>
        </w:numPr>
        <w:overflowPunct/>
        <w:autoSpaceDE/>
        <w:autoSpaceDN/>
        <w:adjustRightInd/>
        <w:spacing w:line="260" w:lineRule="atLeast"/>
        <w:jc w:val="both"/>
        <w:textAlignment w:val="auto"/>
        <w:rPr>
          <w:rFonts w:ascii="Arial" w:hAnsi="Arial" w:cs="Arial"/>
        </w:rPr>
      </w:pPr>
      <w:r w:rsidRPr="0013633D">
        <w:rPr>
          <w:rFonts w:ascii="Arial" w:hAnsi="Arial" w:cs="Arial"/>
        </w:rPr>
        <w:t xml:space="preserve">pripravi režijo, </w:t>
      </w:r>
      <w:proofErr w:type="spellStart"/>
      <w:r w:rsidRPr="0013633D">
        <w:rPr>
          <w:rFonts w:ascii="Arial" w:hAnsi="Arial" w:cs="Arial"/>
        </w:rPr>
        <w:t>story</w:t>
      </w:r>
      <w:proofErr w:type="spellEnd"/>
      <w:r w:rsidRPr="0013633D">
        <w:rPr>
          <w:rFonts w:ascii="Arial" w:hAnsi="Arial" w:cs="Arial"/>
        </w:rPr>
        <w:t xml:space="preserve"> </w:t>
      </w:r>
      <w:proofErr w:type="spellStart"/>
      <w:r w:rsidRPr="0013633D">
        <w:rPr>
          <w:rFonts w:ascii="Arial" w:hAnsi="Arial" w:cs="Arial"/>
        </w:rPr>
        <w:t>boarde</w:t>
      </w:r>
      <w:proofErr w:type="spellEnd"/>
      <w:r w:rsidRPr="0013633D">
        <w:rPr>
          <w:rFonts w:ascii="Arial" w:hAnsi="Arial" w:cs="Arial"/>
        </w:rPr>
        <w:t xml:space="preserve"> in natančen potek produkcije, ki se uskladi z naročnikom,</w:t>
      </w:r>
    </w:p>
    <w:p w:rsidR="0013633D" w:rsidRPr="0013633D" w:rsidRDefault="0013633D" w:rsidP="0013633D">
      <w:pPr>
        <w:numPr>
          <w:ilvl w:val="1"/>
          <w:numId w:val="14"/>
        </w:numPr>
        <w:overflowPunct/>
        <w:autoSpaceDE/>
        <w:autoSpaceDN/>
        <w:adjustRightInd/>
        <w:spacing w:line="260" w:lineRule="atLeast"/>
        <w:jc w:val="both"/>
        <w:textAlignment w:val="auto"/>
        <w:rPr>
          <w:rFonts w:ascii="Arial" w:hAnsi="Arial" w:cs="Arial"/>
        </w:rPr>
      </w:pPr>
      <w:r w:rsidRPr="0013633D">
        <w:rPr>
          <w:rFonts w:ascii="Arial" w:hAnsi="Arial" w:cs="Arial"/>
        </w:rPr>
        <w:t xml:space="preserve">izvede se organizacija za produkcijo kanala/orodja – vsa logistika, </w:t>
      </w:r>
      <w:proofErr w:type="spellStart"/>
      <w:r w:rsidRPr="0013633D">
        <w:rPr>
          <w:rFonts w:ascii="Arial" w:hAnsi="Arial" w:cs="Arial"/>
        </w:rPr>
        <w:t>casting</w:t>
      </w:r>
      <w:proofErr w:type="spellEnd"/>
      <w:r w:rsidRPr="0013633D">
        <w:rPr>
          <w:rFonts w:ascii="Arial" w:hAnsi="Arial" w:cs="Arial"/>
        </w:rPr>
        <w:t xml:space="preserve">, produkcija, najem materiala, storitev, pisanje tekstov, </w:t>
      </w:r>
      <w:proofErr w:type="spellStart"/>
      <w:r w:rsidRPr="0013633D">
        <w:rPr>
          <w:rFonts w:ascii="Arial" w:hAnsi="Arial" w:cs="Arial"/>
        </w:rPr>
        <w:t>lektoritranjem</w:t>
      </w:r>
      <w:proofErr w:type="spellEnd"/>
      <w:r w:rsidRPr="0013633D">
        <w:rPr>
          <w:rFonts w:ascii="Arial" w:hAnsi="Arial" w:cs="Arial"/>
        </w:rPr>
        <w:t xml:space="preserve"> postavitev itd.,</w:t>
      </w:r>
    </w:p>
    <w:p w:rsidR="0013633D" w:rsidRPr="0013633D" w:rsidRDefault="0013633D" w:rsidP="0013633D">
      <w:pPr>
        <w:numPr>
          <w:ilvl w:val="1"/>
          <w:numId w:val="14"/>
        </w:numPr>
        <w:overflowPunct/>
        <w:autoSpaceDE/>
        <w:autoSpaceDN/>
        <w:adjustRightInd/>
        <w:spacing w:line="260" w:lineRule="atLeast"/>
        <w:jc w:val="both"/>
        <w:textAlignment w:val="auto"/>
        <w:rPr>
          <w:rFonts w:ascii="Arial" w:hAnsi="Arial" w:cs="Arial"/>
        </w:rPr>
      </w:pPr>
      <w:r w:rsidRPr="0013633D">
        <w:rPr>
          <w:rFonts w:ascii="Arial" w:hAnsi="Arial" w:cs="Arial"/>
        </w:rPr>
        <w:t>izvede se post produkcija – priprava, montaža, izvedba, usklajevanje in končna potrditev orodij/kanalov s strani naročnika,</w:t>
      </w:r>
    </w:p>
    <w:p w:rsidR="0013633D" w:rsidRPr="0013633D" w:rsidRDefault="0013633D" w:rsidP="0013633D">
      <w:pPr>
        <w:numPr>
          <w:ilvl w:val="1"/>
          <w:numId w:val="14"/>
        </w:numPr>
        <w:overflowPunct/>
        <w:autoSpaceDE/>
        <w:autoSpaceDN/>
        <w:adjustRightInd/>
        <w:spacing w:line="260" w:lineRule="atLeast"/>
        <w:jc w:val="both"/>
        <w:textAlignment w:val="auto"/>
        <w:rPr>
          <w:rFonts w:ascii="Arial" w:hAnsi="Arial" w:cs="Arial"/>
        </w:rPr>
      </w:pPr>
      <w:r w:rsidRPr="0013633D">
        <w:rPr>
          <w:rFonts w:ascii="Arial" w:hAnsi="Arial" w:cs="Arial"/>
        </w:rPr>
        <w:t>po potrditvi materialov s strani naročnika in pred plačilom se izvede izključen prenos materialnih pravic v skladu s poglavjem tega javnega naročila Prenos materialnih avtorskih pravic na naročnika s podpisom izjave in predajo materiala v vseh zahtevanih resolucijah, oblikah in formatih (obdelani/neobdelani) na primernem zunanjem disku, ki ga zagotovi izvajalec.</w:t>
      </w:r>
    </w:p>
    <w:p w:rsidR="0013633D" w:rsidRPr="0013633D" w:rsidRDefault="0013633D" w:rsidP="0013633D">
      <w:pPr>
        <w:ind w:left="1080"/>
        <w:jc w:val="both"/>
        <w:rPr>
          <w:rFonts w:ascii="Arial" w:hAnsi="Arial" w:cs="Arial"/>
        </w:rPr>
      </w:pPr>
    </w:p>
    <w:p w:rsidR="000E32BD" w:rsidRPr="0013633D" w:rsidRDefault="000E32BD" w:rsidP="00230F55">
      <w:pPr>
        <w:pStyle w:val="Default"/>
        <w:jc w:val="both"/>
        <w:rPr>
          <w:rFonts w:ascii="Arial" w:hAnsi="Arial" w:cs="Arial"/>
          <w:sz w:val="20"/>
          <w:szCs w:val="20"/>
        </w:rPr>
      </w:pPr>
    </w:p>
    <w:p w:rsidR="00230F55" w:rsidRPr="0013633D" w:rsidRDefault="00BB37A4" w:rsidP="00230F55">
      <w:pPr>
        <w:spacing w:line="264" w:lineRule="auto"/>
        <w:jc w:val="center"/>
        <w:rPr>
          <w:rFonts w:ascii="Arial" w:hAnsi="Arial" w:cs="Arial"/>
        </w:rPr>
      </w:pPr>
      <w:r w:rsidRPr="0013633D">
        <w:rPr>
          <w:rFonts w:ascii="Arial" w:hAnsi="Arial" w:cs="Arial"/>
        </w:rPr>
        <w:t>5</w:t>
      </w:r>
      <w:r w:rsidR="00230F55" w:rsidRPr="0013633D">
        <w:rPr>
          <w:rFonts w:ascii="Arial" w:hAnsi="Arial" w:cs="Arial"/>
        </w:rPr>
        <w:t>. člen</w:t>
      </w:r>
    </w:p>
    <w:p w:rsidR="00027CAD" w:rsidRPr="0013633D" w:rsidRDefault="00027CAD" w:rsidP="00E35687">
      <w:pPr>
        <w:pStyle w:val="Telobesedila3"/>
        <w:spacing w:line="264" w:lineRule="auto"/>
        <w:rPr>
          <w:rFonts w:ascii="Arial" w:hAnsi="Arial" w:cs="Arial"/>
          <w:sz w:val="20"/>
        </w:rPr>
      </w:pPr>
    </w:p>
    <w:p w:rsidR="00027CAD" w:rsidRPr="0013633D" w:rsidRDefault="00027CAD" w:rsidP="00E35687">
      <w:pPr>
        <w:pStyle w:val="Telobesedila3"/>
        <w:spacing w:line="264" w:lineRule="auto"/>
        <w:rPr>
          <w:rFonts w:ascii="Arial" w:hAnsi="Arial" w:cs="Arial"/>
          <w:i w:val="0"/>
          <w:sz w:val="20"/>
        </w:rPr>
      </w:pPr>
      <w:r w:rsidRPr="0013633D">
        <w:rPr>
          <w:rFonts w:ascii="Arial" w:hAnsi="Arial" w:cs="Arial"/>
          <w:i w:val="0"/>
          <w:sz w:val="20"/>
        </w:rPr>
        <w:t>Ugotovljene pomanjkljiv</w:t>
      </w:r>
      <w:r w:rsidR="00E479A3" w:rsidRPr="0013633D">
        <w:rPr>
          <w:rFonts w:ascii="Arial" w:hAnsi="Arial" w:cs="Arial"/>
          <w:i w:val="0"/>
          <w:sz w:val="20"/>
        </w:rPr>
        <w:t xml:space="preserve">osti </w:t>
      </w:r>
      <w:r w:rsidRPr="0013633D">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rsidR="000E32BD" w:rsidRPr="0013633D" w:rsidRDefault="000E32BD" w:rsidP="00E35687">
      <w:pPr>
        <w:spacing w:line="264" w:lineRule="auto"/>
        <w:rPr>
          <w:rFonts w:ascii="Arial" w:hAnsi="Arial" w:cs="Arial"/>
        </w:rPr>
      </w:pPr>
    </w:p>
    <w:p w:rsidR="00027CAD" w:rsidRPr="0013633D" w:rsidRDefault="00027CAD" w:rsidP="00E35687">
      <w:pPr>
        <w:spacing w:line="264" w:lineRule="auto"/>
        <w:jc w:val="center"/>
        <w:rPr>
          <w:rFonts w:ascii="Arial" w:hAnsi="Arial" w:cs="Arial"/>
        </w:rPr>
      </w:pPr>
      <w:r w:rsidRPr="0013633D">
        <w:rPr>
          <w:rFonts w:ascii="Arial" w:hAnsi="Arial" w:cs="Arial"/>
        </w:rPr>
        <w:t>V. OBVEZNOSTI NAROČNIKA</w:t>
      </w:r>
    </w:p>
    <w:p w:rsidR="00027CAD" w:rsidRPr="0013633D" w:rsidRDefault="00027CAD" w:rsidP="00A57D1B">
      <w:pPr>
        <w:spacing w:line="264" w:lineRule="auto"/>
        <w:rPr>
          <w:rFonts w:ascii="Arial" w:hAnsi="Arial" w:cs="Arial"/>
        </w:rPr>
      </w:pPr>
    </w:p>
    <w:p w:rsidR="00E35687" w:rsidRPr="0013633D" w:rsidRDefault="009B449D" w:rsidP="00E35687">
      <w:pPr>
        <w:widowControl w:val="0"/>
        <w:spacing w:line="264" w:lineRule="auto"/>
        <w:jc w:val="center"/>
        <w:rPr>
          <w:rFonts w:ascii="Arial" w:hAnsi="Arial" w:cs="Arial"/>
        </w:rPr>
      </w:pPr>
      <w:r w:rsidRPr="0013633D">
        <w:rPr>
          <w:rFonts w:ascii="Arial" w:hAnsi="Arial" w:cs="Arial"/>
        </w:rPr>
        <w:t>6</w:t>
      </w:r>
      <w:r w:rsidR="00E35687" w:rsidRPr="0013633D">
        <w:rPr>
          <w:rFonts w:ascii="Arial" w:hAnsi="Arial" w:cs="Arial"/>
        </w:rPr>
        <w:t>. člen</w:t>
      </w:r>
    </w:p>
    <w:p w:rsidR="00027CAD" w:rsidRPr="0013633D" w:rsidRDefault="00027CAD" w:rsidP="00E35687">
      <w:pPr>
        <w:spacing w:line="264" w:lineRule="auto"/>
        <w:jc w:val="center"/>
        <w:rPr>
          <w:rFonts w:ascii="Arial" w:hAnsi="Arial" w:cs="Arial"/>
        </w:rPr>
      </w:pPr>
    </w:p>
    <w:p w:rsidR="00027CAD" w:rsidRPr="0013633D" w:rsidRDefault="00027CAD" w:rsidP="00E35687">
      <w:pPr>
        <w:spacing w:line="264" w:lineRule="auto"/>
        <w:rPr>
          <w:rFonts w:ascii="Arial" w:hAnsi="Arial" w:cs="Arial"/>
        </w:rPr>
      </w:pPr>
      <w:r w:rsidRPr="0013633D">
        <w:rPr>
          <w:rFonts w:ascii="Arial" w:hAnsi="Arial" w:cs="Arial"/>
        </w:rPr>
        <w:t>Naročnik se obvezuje</w:t>
      </w:r>
      <w:r w:rsidR="004D382D">
        <w:rPr>
          <w:rFonts w:ascii="Arial" w:hAnsi="Arial" w:cs="Arial"/>
        </w:rPr>
        <w:t xml:space="preserve"> da bo </w:t>
      </w:r>
      <w:r w:rsidRPr="0013633D">
        <w:rPr>
          <w:rFonts w:ascii="Arial" w:hAnsi="Arial" w:cs="Arial"/>
        </w:rPr>
        <w:t>:</w:t>
      </w:r>
    </w:p>
    <w:p w:rsidR="004D382D" w:rsidRPr="004D382D" w:rsidRDefault="004D382D" w:rsidP="004D382D">
      <w:pPr>
        <w:numPr>
          <w:ilvl w:val="0"/>
          <w:numId w:val="17"/>
        </w:numPr>
        <w:overflowPunct/>
        <w:autoSpaceDE/>
        <w:autoSpaceDN/>
        <w:adjustRightInd/>
        <w:spacing w:line="260" w:lineRule="atLeast"/>
        <w:jc w:val="both"/>
        <w:textAlignment w:val="auto"/>
        <w:rPr>
          <w:rFonts w:ascii="Arial" w:hAnsi="Arial" w:cs="Arial"/>
        </w:rPr>
      </w:pPr>
      <w:r w:rsidRPr="004D382D">
        <w:rPr>
          <w:rFonts w:ascii="Arial" w:hAnsi="Arial" w:cs="Arial"/>
        </w:rPr>
        <w:t>ves čas izvajanja projekta sodeloval z izvajalcem in upošteval njegova navodila;</w:t>
      </w:r>
    </w:p>
    <w:p w:rsidR="004D382D" w:rsidRPr="004D382D" w:rsidRDefault="004D382D" w:rsidP="004D382D">
      <w:pPr>
        <w:numPr>
          <w:ilvl w:val="0"/>
          <w:numId w:val="17"/>
        </w:numPr>
        <w:overflowPunct/>
        <w:autoSpaceDE/>
        <w:autoSpaceDN/>
        <w:adjustRightInd/>
        <w:spacing w:line="260" w:lineRule="atLeast"/>
        <w:jc w:val="both"/>
        <w:textAlignment w:val="auto"/>
        <w:rPr>
          <w:rFonts w:ascii="Arial" w:hAnsi="Arial" w:cs="Arial"/>
        </w:rPr>
      </w:pPr>
      <w:r w:rsidRPr="004D382D">
        <w:rPr>
          <w:rFonts w:ascii="Arial" w:hAnsi="Arial" w:cs="Arial"/>
        </w:rPr>
        <w:t>pred začetkom vsake Faze projekta in ob njenem zaključku organiziral z izvajalcem sestane</w:t>
      </w:r>
      <w:r w:rsidR="002C6805">
        <w:rPr>
          <w:rFonts w:ascii="Arial" w:hAnsi="Arial" w:cs="Arial"/>
        </w:rPr>
        <w:t>k,</w:t>
      </w:r>
      <w:r w:rsidRPr="004D382D">
        <w:rPr>
          <w:rFonts w:ascii="Arial" w:hAnsi="Arial" w:cs="Arial"/>
        </w:rPr>
        <w:t xml:space="preserve"> kjer bo pričetek in zaključek faze potrdil;</w:t>
      </w:r>
    </w:p>
    <w:p w:rsidR="004D382D" w:rsidRPr="004D382D" w:rsidRDefault="004D382D" w:rsidP="004D382D">
      <w:pPr>
        <w:numPr>
          <w:ilvl w:val="0"/>
          <w:numId w:val="17"/>
        </w:numPr>
        <w:overflowPunct/>
        <w:autoSpaceDE/>
        <w:autoSpaceDN/>
        <w:adjustRightInd/>
        <w:spacing w:line="260" w:lineRule="atLeast"/>
        <w:jc w:val="both"/>
        <w:textAlignment w:val="auto"/>
        <w:rPr>
          <w:rFonts w:ascii="Arial" w:hAnsi="Arial" w:cs="Arial"/>
        </w:rPr>
      </w:pPr>
      <w:r w:rsidRPr="004D382D">
        <w:rPr>
          <w:rFonts w:ascii="Arial" w:hAnsi="Arial" w:cs="Arial"/>
        </w:rPr>
        <w:t>ob vsakokratni predložitvi izdelka v ne manj kot treh delovnih dneh podal nanj pripombe in morebitne želje po popravkih oz. potrdil predlog izvajalca;</w:t>
      </w:r>
    </w:p>
    <w:p w:rsidR="004D382D" w:rsidRPr="004D382D" w:rsidRDefault="004D382D" w:rsidP="004D382D">
      <w:pPr>
        <w:numPr>
          <w:ilvl w:val="0"/>
          <w:numId w:val="17"/>
        </w:numPr>
        <w:overflowPunct/>
        <w:autoSpaceDE/>
        <w:autoSpaceDN/>
        <w:adjustRightInd/>
        <w:spacing w:line="260" w:lineRule="atLeast"/>
        <w:jc w:val="both"/>
        <w:textAlignment w:val="auto"/>
        <w:rPr>
          <w:rFonts w:ascii="Arial" w:hAnsi="Arial" w:cs="Arial"/>
        </w:rPr>
      </w:pPr>
      <w:r w:rsidRPr="004D382D">
        <w:rPr>
          <w:rFonts w:ascii="Arial" w:hAnsi="Arial" w:cs="Arial"/>
        </w:rPr>
        <w:t>organiziral srečanje s trgovci ter jim ponudil možnost organizacije svojih trgovin na način, da uporabljajo označevalce na prodajnih mestih za lokalne ribe;</w:t>
      </w:r>
    </w:p>
    <w:p w:rsidR="004D382D" w:rsidRPr="004D382D" w:rsidRDefault="004D382D" w:rsidP="004D382D">
      <w:pPr>
        <w:numPr>
          <w:ilvl w:val="0"/>
          <w:numId w:val="17"/>
        </w:numPr>
        <w:overflowPunct/>
        <w:autoSpaceDE/>
        <w:autoSpaceDN/>
        <w:adjustRightInd/>
        <w:spacing w:line="260" w:lineRule="atLeast"/>
        <w:jc w:val="both"/>
        <w:textAlignment w:val="auto"/>
        <w:rPr>
          <w:rFonts w:ascii="Arial" w:hAnsi="Arial" w:cs="Arial"/>
        </w:rPr>
      </w:pPr>
      <w:r w:rsidRPr="004D382D">
        <w:rPr>
          <w:rFonts w:ascii="Arial" w:hAnsi="Arial" w:cs="Arial"/>
        </w:rPr>
        <w:t>pozval lokalne ribiče, ribogojce in predelovalce, da pristopijo k soustvarjanju kampanje (s svojim nastopom na TV spotih, informacijami, kje kupiti njihove ribe itd.);</w:t>
      </w:r>
    </w:p>
    <w:p w:rsidR="004D382D" w:rsidRPr="004D382D" w:rsidRDefault="004D382D" w:rsidP="004D382D">
      <w:pPr>
        <w:numPr>
          <w:ilvl w:val="0"/>
          <w:numId w:val="17"/>
        </w:numPr>
        <w:overflowPunct/>
        <w:autoSpaceDE/>
        <w:autoSpaceDN/>
        <w:adjustRightInd/>
        <w:spacing w:line="260" w:lineRule="atLeast"/>
        <w:jc w:val="both"/>
        <w:textAlignment w:val="auto"/>
        <w:rPr>
          <w:rFonts w:ascii="Arial" w:hAnsi="Arial" w:cs="Arial"/>
        </w:rPr>
      </w:pPr>
      <w:r w:rsidRPr="004D382D">
        <w:rPr>
          <w:rFonts w:ascii="Arial" w:hAnsi="Arial" w:cs="Arial"/>
        </w:rPr>
        <w:t>izvajalcu predložil seznam lokalnih ribičev, ribogojcev in predelovalcev z njihovimi kontaktnimi podatki (za spletno stran ter predstavitvene table);</w:t>
      </w:r>
    </w:p>
    <w:p w:rsidR="004D382D" w:rsidRPr="004D382D" w:rsidRDefault="004D382D" w:rsidP="004D382D">
      <w:pPr>
        <w:numPr>
          <w:ilvl w:val="0"/>
          <w:numId w:val="17"/>
        </w:numPr>
        <w:overflowPunct/>
        <w:autoSpaceDE/>
        <w:autoSpaceDN/>
        <w:adjustRightInd/>
        <w:spacing w:line="260" w:lineRule="atLeast"/>
        <w:jc w:val="both"/>
        <w:textAlignment w:val="auto"/>
        <w:rPr>
          <w:rFonts w:ascii="Arial" w:hAnsi="Arial" w:cs="Arial"/>
        </w:rPr>
      </w:pPr>
      <w:r w:rsidRPr="004D382D">
        <w:rPr>
          <w:rFonts w:ascii="Arial" w:hAnsi="Arial" w:cs="Arial"/>
        </w:rPr>
        <w:t>ves čas izvajanja projekta sodeloval z izvajalcem in upošteval njegova navodila.</w:t>
      </w:r>
    </w:p>
    <w:p w:rsidR="00AD54D3" w:rsidRPr="0013633D" w:rsidRDefault="00CB74D8" w:rsidP="00E35687">
      <w:pPr>
        <w:spacing w:line="264" w:lineRule="auto"/>
        <w:jc w:val="both"/>
        <w:rPr>
          <w:rFonts w:ascii="Arial" w:hAnsi="Arial" w:cs="Arial"/>
        </w:rPr>
      </w:pPr>
      <w:r w:rsidRPr="0013633D">
        <w:rPr>
          <w:rFonts w:ascii="Arial" w:hAnsi="Arial" w:cs="Arial"/>
        </w:rPr>
        <w:t xml:space="preserve">                                                </w:t>
      </w:r>
      <w:r w:rsidR="00E35687" w:rsidRPr="0013633D">
        <w:rPr>
          <w:rFonts w:ascii="Arial" w:hAnsi="Arial" w:cs="Arial"/>
        </w:rPr>
        <w:t xml:space="preserve">                </w:t>
      </w:r>
    </w:p>
    <w:p w:rsidR="00F8038F" w:rsidRPr="0013633D" w:rsidRDefault="00F8038F" w:rsidP="00AD54D3">
      <w:pPr>
        <w:spacing w:line="264" w:lineRule="auto"/>
        <w:jc w:val="center"/>
        <w:rPr>
          <w:rFonts w:ascii="Arial" w:hAnsi="Arial" w:cs="Arial"/>
        </w:rPr>
      </w:pPr>
    </w:p>
    <w:p w:rsidR="00F8038F" w:rsidRPr="0013633D" w:rsidRDefault="00F8038F" w:rsidP="00AD54D3">
      <w:pPr>
        <w:spacing w:line="264" w:lineRule="auto"/>
        <w:jc w:val="center"/>
        <w:rPr>
          <w:rFonts w:ascii="Arial" w:hAnsi="Arial" w:cs="Arial"/>
        </w:rPr>
      </w:pPr>
    </w:p>
    <w:p w:rsidR="00CB74D8" w:rsidRPr="007E5576" w:rsidRDefault="00E35687" w:rsidP="00AD54D3">
      <w:pPr>
        <w:spacing w:line="264" w:lineRule="auto"/>
        <w:jc w:val="center"/>
        <w:rPr>
          <w:rFonts w:ascii="Arial" w:hAnsi="Arial" w:cs="Arial"/>
        </w:rPr>
      </w:pPr>
      <w:r w:rsidRPr="007E5576">
        <w:rPr>
          <w:rFonts w:ascii="Arial" w:hAnsi="Arial" w:cs="Arial"/>
        </w:rPr>
        <w:t>VI</w:t>
      </w:r>
      <w:r w:rsidR="00CB74D8" w:rsidRPr="007E5576">
        <w:rPr>
          <w:rFonts w:ascii="Arial" w:hAnsi="Arial" w:cs="Arial"/>
        </w:rPr>
        <w:t>. PODIZVAJALCI</w:t>
      </w:r>
    </w:p>
    <w:p w:rsidR="004E2D60" w:rsidRPr="007E5576" w:rsidRDefault="004E2D60" w:rsidP="004E2D60">
      <w:pPr>
        <w:keepNext/>
        <w:jc w:val="center"/>
        <w:rPr>
          <w:rFonts w:ascii="Arial" w:hAnsi="Arial" w:cs="Arial"/>
          <w:i/>
        </w:rPr>
      </w:pPr>
      <w:r w:rsidRPr="007E5576">
        <w:rPr>
          <w:rFonts w:ascii="Arial" w:hAnsi="Arial" w:cs="Arial"/>
          <w:i/>
        </w:rPr>
        <w:t>(v primeru nastopa s podizvajalci, v nasprotnem primeru se ta člen črta)</w:t>
      </w:r>
    </w:p>
    <w:p w:rsidR="00CB74D8" w:rsidRPr="007E5576" w:rsidRDefault="00CB74D8" w:rsidP="00AD54D3">
      <w:pPr>
        <w:spacing w:line="264" w:lineRule="auto"/>
        <w:jc w:val="center"/>
        <w:rPr>
          <w:rFonts w:ascii="Arial" w:hAnsi="Arial" w:cs="Arial"/>
        </w:rPr>
      </w:pPr>
    </w:p>
    <w:p w:rsidR="00CB74D8" w:rsidRPr="00975300" w:rsidRDefault="00E35687" w:rsidP="00E35687">
      <w:pPr>
        <w:widowControl w:val="0"/>
        <w:spacing w:line="264" w:lineRule="auto"/>
        <w:jc w:val="center"/>
        <w:rPr>
          <w:rFonts w:ascii="Arial" w:hAnsi="Arial" w:cs="Arial"/>
        </w:rPr>
      </w:pPr>
      <w:r w:rsidRPr="007E5576">
        <w:rPr>
          <w:rFonts w:ascii="Arial" w:hAnsi="Arial" w:cs="Arial"/>
        </w:rPr>
        <w:t xml:space="preserve">      </w:t>
      </w:r>
      <w:r w:rsidR="009B449D" w:rsidRPr="007E5576">
        <w:rPr>
          <w:rFonts w:ascii="Arial" w:hAnsi="Arial" w:cs="Arial"/>
        </w:rPr>
        <w:t>7</w:t>
      </w:r>
      <w:r w:rsidR="00CB74D8" w:rsidRPr="007E5576">
        <w:rPr>
          <w:rFonts w:ascii="Arial" w:hAnsi="Arial" w:cs="Arial"/>
        </w:rPr>
        <w:t>. člen</w:t>
      </w:r>
    </w:p>
    <w:p w:rsidR="00CB74D8" w:rsidRPr="00975300" w:rsidRDefault="00CB74D8" w:rsidP="00E35687">
      <w:pPr>
        <w:widowControl w:val="0"/>
        <w:spacing w:line="264" w:lineRule="auto"/>
        <w:jc w:val="center"/>
        <w:rPr>
          <w:rFonts w:ascii="Arial" w:hAnsi="Arial" w:cs="Arial"/>
        </w:rPr>
      </w:pPr>
    </w:p>
    <w:p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rsidR="00CB74D8" w:rsidRDefault="00CB74D8" w:rsidP="00BE67C0">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rsidR="005F0AF8" w:rsidRPr="00975300" w:rsidRDefault="005F0AF8" w:rsidP="005F0AF8">
      <w:pPr>
        <w:spacing w:line="264" w:lineRule="auto"/>
        <w:jc w:val="both"/>
        <w:rPr>
          <w:rFonts w:ascii="Arial" w:hAnsi="Arial" w:cs="Arial"/>
        </w:rPr>
      </w:pPr>
    </w:p>
    <w:p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E72F40">
        <w:rPr>
          <w:rFonts w:ascii="Arial" w:hAnsi="Arial" w:cs="Arial"/>
        </w:rPr>
        <w:t>naročnika</w:t>
      </w:r>
      <w:r>
        <w:rPr>
          <w:rFonts w:ascii="Arial" w:hAnsi="Arial" w:cs="Arial"/>
        </w:rPr>
        <w:t xml:space="preserve"> </w:t>
      </w:r>
      <w:r w:rsidRPr="00975300">
        <w:rPr>
          <w:rFonts w:ascii="Arial" w:hAnsi="Arial" w:cs="Arial"/>
        </w:rPr>
        <w:t>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sidR="00F459C4">
        <w:rPr>
          <w:rFonts w:ascii="Arial" w:hAnsi="Arial" w:cs="Arial"/>
        </w:rPr>
        <w:t xml:space="preserve"> </w:t>
      </w:r>
      <w:r>
        <w:rPr>
          <w:rFonts w:ascii="Arial" w:hAnsi="Arial" w:cs="Arial"/>
          <w:i/>
        </w:rPr>
        <w:t>,</w:t>
      </w:r>
      <w:r>
        <w:rPr>
          <w:rFonts w:ascii="Arial" w:hAnsi="Arial" w:cs="Arial"/>
        </w:rPr>
        <w:t xml:space="preserve"> izvajalcu plačila poslati svojo pisno izjavo in pisno izjavo podizvajalca, da je podizvajalec prejel plačilo za izvedena dela, neposredno povezano s predmetom pogodbe.</w:t>
      </w:r>
    </w:p>
    <w:p w:rsidR="00564002" w:rsidRPr="00975300" w:rsidRDefault="00564002" w:rsidP="00564002">
      <w:pPr>
        <w:spacing w:line="264" w:lineRule="auto"/>
        <w:jc w:val="both"/>
        <w:rPr>
          <w:rFonts w:ascii="Arial" w:hAnsi="Arial" w:cs="Arial"/>
        </w:rPr>
      </w:pPr>
      <w:r>
        <w:rPr>
          <w:rFonts w:ascii="Arial" w:hAnsi="Arial" w:cs="Arial"/>
        </w:rPr>
        <w:t xml:space="preserve"> </w:t>
      </w:r>
    </w:p>
    <w:p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rsidR="00564002" w:rsidRDefault="00564002" w:rsidP="00BE67C0">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CB74D8" w:rsidRPr="00975300" w:rsidRDefault="00CB74D8" w:rsidP="00E35687">
      <w:pPr>
        <w:spacing w:line="264" w:lineRule="auto"/>
        <w:jc w:val="both"/>
        <w:rPr>
          <w:rFonts w:ascii="Arial" w:hAnsi="Arial" w:cs="Arial"/>
        </w:rPr>
      </w:pPr>
    </w:p>
    <w:p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2"/>
    <w:p w:rsidR="009A78FE" w:rsidRDefault="009A78FE" w:rsidP="00E35687">
      <w:pPr>
        <w:spacing w:line="264" w:lineRule="auto"/>
        <w:jc w:val="center"/>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rsidR="0098288A" w:rsidRPr="00975300" w:rsidRDefault="0098288A" w:rsidP="00D16FCD">
      <w:pPr>
        <w:spacing w:line="264" w:lineRule="auto"/>
        <w:rPr>
          <w:rFonts w:ascii="Arial" w:hAnsi="Arial" w:cs="Arial"/>
        </w:rPr>
      </w:pPr>
    </w:p>
    <w:p w:rsidR="00A57D1B" w:rsidRPr="00975300" w:rsidRDefault="009B449D" w:rsidP="00A57D1B">
      <w:pPr>
        <w:widowControl w:val="0"/>
        <w:spacing w:line="264" w:lineRule="auto"/>
        <w:jc w:val="center"/>
        <w:rPr>
          <w:rFonts w:ascii="Arial" w:hAnsi="Arial" w:cs="Arial"/>
        </w:rPr>
      </w:pPr>
      <w:r>
        <w:rPr>
          <w:rFonts w:ascii="Arial" w:hAnsi="Arial" w:cs="Arial"/>
        </w:rPr>
        <w:t>8</w:t>
      </w:r>
      <w:r w:rsidR="00A57D1B" w:rsidRPr="00975300">
        <w:rPr>
          <w:rFonts w:ascii="Arial" w:hAnsi="Arial" w:cs="Arial"/>
        </w:rPr>
        <w:t>.  člen</w:t>
      </w:r>
    </w:p>
    <w:p w:rsidR="002C695C" w:rsidRPr="00975300" w:rsidRDefault="002C695C" w:rsidP="00E35687">
      <w:pPr>
        <w:spacing w:line="264" w:lineRule="auto"/>
        <w:rPr>
          <w:rFonts w:ascii="Arial" w:hAnsi="Arial" w:cs="Arial"/>
        </w:rPr>
      </w:pPr>
    </w:p>
    <w:p w:rsidR="009A78FE" w:rsidRDefault="00673E9C" w:rsidP="009A78FE">
      <w:pPr>
        <w:tabs>
          <w:tab w:val="left" w:pos="960"/>
        </w:tabs>
        <w:jc w:val="both"/>
        <w:rPr>
          <w:b/>
        </w:rPr>
      </w:pPr>
      <w:r w:rsidRPr="009A78FE">
        <w:rPr>
          <w:rFonts w:ascii="Arial" w:hAnsi="Arial" w:cs="Arial"/>
        </w:rPr>
        <w:t xml:space="preserve">Izvajalec je dolžan nalogo opraviti najkasneje </w:t>
      </w:r>
      <w:r w:rsidR="009A78FE">
        <w:rPr>
          <w:rFonts w:ascii="Arial" w:hAnsi="Arial" w:cs="Arial"/>
        </w:rPr>
        <w:t xml:space="preserve">do </w:t>
      </w:r>
      <w:r w:rsidR="007E5576" w:rsidRPr="007E5576">
        <w:rPr>
          <w:rFonts w:ascii="Arial" w:hAnsi="Arial" w:cs="Arial"/>
          <w:b/>
        </w:rPr>
        <w:t>30. julija 2023.</w:t>
      </w:r>
      <w:r w:rsidR="00724C50" w:rsidRPr="00724C50">
        <w:rPr>
          <w:rFonts w:ascii="Arial" w:hAnsi="Arial" w:cs="Arial"/>
          <w:b/>
        </w:rPr>
        <w:t xml:space="preserve"> </w:t>
      </w:r>
      <w:r w:rsidR="009A78FE" w:rsidRPr="00724C50">
        <w:rPr>
          <w:b/>
        </w:rPr>
        <w:t xml:space="preserve"> </w:t>
      </w:r>
    </w:p>
    <w:p w:rsidR="007E5576" w:rsidRDefault="007E5576" w:rsidP="009A78FE">
      <w:pPr>
        <w:tabs>
          <w:tab w:val="left" w:pos="960"/>
        </w:tabs>
        <w:jc w:val="both"/>
        <w:rPr>
          <w:b/>
        </w:rPr>
      </w:pPr>
    </w:p>
    <w:p w:rsidR="007E5576" w:rsidRPr="007E5576" w:rsidRDefault="007E5576" w:rsidP="007E5576">
      <w:pPr>
        <w:jc w:val="both"/>
        <w:rPr>
          <w:rFonts w:ascii="Arial" w:hAnsi="Arial" w:cs="Arial"/>
        </w:rPr>
      </w:pPr>
      <w:r w:rsidRPr="007E5576">
        <w:rPr>
          <w:rFonts w:ascii="Arial" w:hAnsi="Arial" w:cs="Arial"/>
        </w:rPr>
        <w:t xml:space="preserve">Javno naročilo obsega štiri faze in sicer: </w:t>
      </w:r>
    </w:p>
    <w:p w:rsidR="007E5576" w:rsidRDefault="007E5576" w:rsidP="007E5576">
      <w:pPr>
        <w:jc w:val="both"/>
        <w:rPr>
          <w:rFonts w:cs="Arial"/>
          <w:b/>
          <w:bCs/>
          <w:iCs/>
        </w:rPr>
      </w:pPr>
    </w:p>
    <w:p w:rsidR="007E5576" w:rsidRPr="007E5576" w:rsidRDefault="007E5576" w:rsidP="007E5576">
      <w:pPr>
        <w:jc w:val="both"/>
        <w:rPr>
          <w:rFonts w:ascii="Arial" w:hAnsi="Arial" w:cs="Arial"/>
          <w:bCs/>
          <w:iCs/>
        </w:rPr>
      </w:pPr>
      <w:r w:rsidRPr="007E5576">
        <w:rPr>
          <w:rFonts w:ascii="Arial" w:hAnsi="Arial" w:cs="Arial"/>
          <w:bCs/>
          <w:iCs/>
        </w:rPr>
        <w:t xml:space="preserve">1. Faza: Izdelava 2-letne marketinške strategije z </w:t>
      </w:r>
      <w:proofErr w:type="spellStart"/>
      <w:r w:rsidRPr="007E5576">
        <w:rPr>
          <w:rFonts w:ascii="Arial" w:hAnsi="Arial" w:cs="Arial"/>
          <w:bCs/>
          <w:iCs/>
        </w:rPr>
        <w:t>media</w:t>
      </w:r>
      <w:proofErr w:type="spellEnd"/>
      <w:r w:rsidRPr="007E5576">
        <w:rPr>
          <w:rFonts w:ascii="Arial" w:hAnsi="Arial" w:cs="Arial"/>
          <w:bCs/>
          <w:iCs/>
        </w:rPr>
        <w:t xml:space="preserve"> planom;</w:t>
      </w:r>
    </w:p>
    <w:p w:rsidR="007E5576" w:rsidRPr="007E5576" w:rsidRDefault="007E5576" w:rsidP="007E5576">
      <w:pPr>
        <w:jc w:val="both"/>
        <w:rPr>
          <w:rFonts w:ascii="Arial" w:hAnsi="Arial" w:cs="Arial"/>
          <w:bCs/>
          <w:iCs/>
        </w:rPr>
      </w:pPr>
      <w:r w:rsidRPr="007E5576">
        <w:rPr>
          <w:rFonts w:ascii="Arial" w:hAnsi="Arial" w:cs="Arial"/>
          <w:bCs/>
          <w:iCs/>
        </w:rPr>
        <w:t>2. Faza: Izdelava idejne zasnove (kreacije) za različna medijska sporočila, izdelke in scenarije;</w:t>
      </w:r>
    </w:p>
    <w:p w:rsidR="007E5576" w:rsidRPr="007E5576" w:rsidRDefault="007E5576" w:rsidP="007E5576">
      <w:pPr>
        <w:jc w:val="both"/>
        <w:rPr>
          <w:rFonts w:ascii="Arial" w:hAnsi="Arial" w:cs="Arial"/>
          <w:bCs/>
          <w:iCs/>
        </w:rPr>
      </w:pPr>
      <w:r w:rsidRPr="007E5576">
        <w:rPr>
          <w:rFonts w:ascii="Arial" w:hAnsi="Arial" w:cs="Arial"/>
          <w:bCs/>
          <w:iCs/>
        </w:rPr>
        <w:t>3. Faza: Produkcija potrjenih komunikacijskih sporočil za različne kanale in potisk izdelkov;</w:t>
      </w:r>
    </w:p>
    <w:p w:rsidR="007E5576" w:rsidRPr="007E5576" w:rsidRDefault="007E5576" w:rsidP="007E5576">
      <w:pPr>
        <w:jc w:val="both"/>
        <w:rPr>
          <w:rFonts w:ascii="Arial" w:hAnsi="Arial" w:cs="Arial"/>
          <w:bCs/>
          <w:iCs/>
        </w:rPr>
      </w:pPr>
      <w:r w:rsidRPr="007E5576">
        <w:rPr>
          <w:rFonts w:ascii="Arial" w:hAnsi="Arial" w:cs="Arial"/>
          <w:bCs/>
          <w:iCs/>
        </w:rPr>
        <w:t xml:space="preserve">4. Faza: Zakup oglasnega prostora v skladu s potrjeno marketinško strategijo ter </w:t>
      </w:r>
      <w:proofErr w:type="spellStart"/>
      <w:r w:rsidRPr="007E5576">
        <w:rPr>
          <w:rFonts w:ascii="Arial" w:hAnsi="Arial" w:cs="Arial"/>
          <w:bCs/>
          <w:iCs/>
        </w:rPr>
        <w:t>media</w:t>
      </w:r>
      <w:proofErr w:type="spellEnd"/>
      <w:r w:rsidRPr="007E5576">
        <w:rPr>
          <w:rFonts w:ascii="Arial" w:hAnsi="Arial" w:cs="Arial"/>
          <w:bCs/>
          <w:iCs/>
        </w:rPr>
        <w:t xml:space="preserve"> planom</w:t>
      </w:r>
    </w:p>
    <w:p w:rsidR="007E5576" w:rsidRPr="007E5576" w:rsidRDefault="007E5576" w:rsidP="009A78FE">
      <w:pPr>
        <w:tabs>
          <w:tab w:val="left" w:pos="960"/>
        </w:tabs>
        <w:jc w:val="both"/>
        <w:rPr>
          <w:rFonts w:ascii="Arial" w:hAnsi="Arial" w:cs="Arial"/>
        </w:rPr>
      </w:pPr>
    </w:p>
    <w:p w:rsidR="007E5576" w:rsidRDefault="007E5576" w:rsidP="007E5576">
      <w:pPr>
        <w:jc w:val="both"/>
        <w:rPr>
          <w:rFonts w:ascii="Arial" w:hAnsi="Arial" w:cs="Arial"/>
        </w:rPr>
      </w:pPr>
      <w:r w:rsidRPr="007E5576">
        <w:rPr>
          <w:rFonts w:ascii="Arial" w:hAnsi="Arial" w:cs="Arial"/>
        </w:rPr>
        <w:t xml:space="preserve">Rok za izvedbo 1. 2. in 3 Faze  je </w:t>
      </w:r>
      <w:r w:rsidRPr="007E5576">
        <w:rPr>
          <w:rFonts w:ascii="Arial" w:hAnsi="Arial" w:cs="Arial"/>
          <w:b/>
        </w:rPr>
        <w:t>10 tednov od podpisa pogodbe</w:t>
      </w:r>
      <w:r w:rsidRPr="007E5576">
        <w:rPr>
          <w:rFonts w:ascii="Arial" w:hAnsi="Arial" w:cs="Arial"/>
        </w:rPr>
        <w:t xml:space="preserve">. </w:t>
      </w:r>
    </w:p>
    <w:p w:rsidR="00C90488" w:rsidRDefault="00C90488" w:rsidP="007E5576">
      <w:pPr>
        <w:jc w:val="both"/>
        <w:rPr>
          <w:rFonts w:ascii="Arial" w:hAnsi="Arial" w:cs="Arial"/>
        </w:rPr>
      </w:pPr>
    </w:p>
    <w:p w:rsidR="00C90488" w:rsidRPr="00C90488" w:rsidRDefault="00C90488" w:rsidP="00C90488">
      <w:pPr>
        <w:pStyle w:val="Odstavekseznama"/>
        <w:numPr>
          <w:ilvl w:val="0"/>
          <w:numId w:val="19"/>
        </w:numPr>
        <w:overflowPunct/>
        <w:autoSpaceDE/>
        <w:autoSpaceDN/>
        <w:adjustRightInd/>
        <w:spacing w:line="260" w:lineRule="atLeast"/>
        <w:contextualSpacing/>
        <w:jc w:val="both"/>
        <w:textAlignment w:val="auto"/>
        <w:rPr>
          <w:rFonts w:ascii="Arial" w:hAnsi="Arial" w:cs="Arial"/>
        </w:rPr>
      </w:pPr>
      <w:r w:rsidRPr="00C90488">
        <w:rPr>
          <w:rFonts w:ascii="Arial" w:hAnsi="Arial" w:cs="Arial"/>
        </w:rPr>
        <w:t>Predstavitveni sestanek MKGP za izbranega izvajalca – v sedmih dneh od podpisa pogodbe;</w:t>
      </w:r>
    </w:p>
    <w:p w:rsidR="00C90488" w:rsidRPr="00C90488" w:rsidRDefault="00C90488" w:rsidP="00C90488">
      <w:pPr>
        <w:pStyle w:val="Odstavekseznama"/>
        <w:numPr>
          <w:ilvl w:val="0"/>
          <w:numId w:val="19"/>
        </w:numPr>
        <w:overflowPunct/>
        <w:autoSpaceDE/>
        <w:autoSpaceDN/>
        <w:adjustRightInd/>
        <w:spacing w:line="260" w:lineRule="atLeast"/>
        <w:contextualSpacing/>
        <w:jc w:val="both"/>
        <w:textAlignment w:val="auto"/>
        <w:rPr>
          <w:rFonts w:ascii="Arial" w:hAnsi="Arial" w:cs="Arial"/>
        </w:rPr>
      </w:pPr>
      <w:r w:rsidRPr="00C90488">
        <w:rPr>
          <w:rFonts w:ascii="Arial" w:hAnsi="Arial" w:cs="Arial"/>
        </w:rPr>
        <w:t>Predstavitev prvega osnutka rešitev s strani izvajalca javnega naročila MKGP-ju – v 10-ih dneh po predaji vseh potrebnih gradiv za delo izvajalca s strani MKGP;</w:t>
      </w:r>
    </w:p>
    <w:p w:rsidR="00C90488" w:rsidRPr="007E5576" w:rsidRDefault="00C90488" w:rsidP="007E5576">
      <w:pPr>
        <w:jc w:val="both"/>
        <w:rPr>
          <w:rFonts w:ascii="Arial" w:hAnsi="Arial" w:cs="Arial"/>
        </w:rPr>
      </w:pPr>
    </w:p>
    <w:p w:rsidR="007E5576" w:rsidRPr="007E5576" w:rsidRDefault="007E5576" w:rsidP="007E5576">
      <w:pPr>
        <w:jc w:val="both"/>
        <w:rPr>
          <w:rFonts w:ascii="Arial" w:hAnsi="Arial" w:cs="Arial"/>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63"/>
        <w:gridCol w:w="1276"/>
        <w:gridCol w:w="1305"/>
        <w:gridCol w:w="1247"/>
        <w:gridCol w:w="1304"/>
      </w:tblGrid>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b/>
              </w:rPr>
            </w:pPr>
            <w:r w:rsidRPr="007E5576">
              <w:rPr>
                <w:rFonts w:ascii="Arial" w:hAnsi="Arial" w:cs="Arial"/>
                <w:b/>
              </w:rPr>
              <w:t>Predmet</w:t>
            </w:r>
          </w:p>
        </w:tc>
        <w:tc>
          <w:tcPr>
            <w:tcW w:w="963" w:type="dxa"/>
            <w:shd w:val="clear" w:color="auto" w:fill="auto"/>
          </w:tcPr>
          <w:p w:rsidR="007E5576" w:rsidRPr="007E5576" w:rsidRDefault="007E5576" w:rsidP="00843AE0">
            <w:pPr>
              <w:spacing w:after="200" w:line="276" w:lineRule="auto"/>
              <w:jc w:val="both"/>
              <w:rPr>
                <w:rFonts w:ascii="Arial" w:hAnsi="Arial" w:cs="Arial"/>
                <w:b/>
              </w:rPr>
            </w:pPr>
            <w:r w:rsidRPr="007E5576">
              <w:rPr>
                <w:rFonts w:ascii="Arial" w:hAnsi="Arial" w:cs="Arial"/>
                <w:b/>
              </w:rPr>
              <w:t>Število kosov</w:t>
            </w:r>
          </w:p>
        </w:tc>
        <w:tc>
          <w:tcPr>
            <w:tcW w:w="1276" w:type="dxa"/>
            <w:shd w:val="clear" w:color="auto" w:fill="auto"/>
          </w:tcPr>
          <w:p w:rsidR="007E5576" w:rsidRPr="007E5576" w:rsidRDefault="007E5576" w:rsidP="00843AE0">
            <w:pPr>
              <w:spacing w:after="200" w:line="276" w:lineRule="auto"/>
              <w:jc w:val="both"/>
              <w:rPr>
                <w:rFonts w:ascii="Arial" w:hAnsi="Arial" w:cs="Arial"/>
                <w:b/>
              </w:rPr>
            </w:pPr>
            <w:r w:rsidRPr="007E5576">
              <w:rPr>
                <w:rFonts w:ascii="Arial" w:hAnsi="Arial" w:cs="Arial"/>
                <w:b/>
              </w:rPr>
              <w:t>Tehnični format za kreativni del</w:t>
            </w:r>
          </w:p>
        </w:tc>
        <w:tc>
          <w:tcPr>
            <w:tcW w:w="1305" w:type="dxa"/>
            <w:shd w:val="clear" w:color="auto" w:fill="auto"/>
          </w:tcPr>
          <w:p w:rsidR="007E5576" w:rsidRPr="007E5576" w:rsidRDefault="007E5576" w:rsidP="00843AE0">
            <w:pPr>
              <w:spacing w:after="200" w:line="276" w:lineRule="auto"/>
              <w:jc w:val="both"/>
              <w:rPr>
                <w:rFonts w:ascii="Arial" w:hAnsi="Arial" w:cs="Arial"/>
                <w:b/>
              </w:rPr>
            </w:pPr>
            <w:r w:rsidRPr="007E5576">
              <w:rPr>
                <w:rFonts w:ascii="Arial" w:hAnsi="Arial" w:cs="Arial"/>
                <w:b/>
              </w:rPr>
              <w:t>Rok izvedbe za kreativni del</w:t>
            </w:r>
          </w:p>
        </w:tc>
        <w:tc>
          <w:tcPr>
            <w:tcW w:w="1247" w:type="dxa"/>
            <w:shd w:val="clear" w:color="auto" w:fill="auto"/>
          </w:tcPr>
          <w:p w:rsidR="007E5576" w:rsidRPr="007E5576" w:rsidRDefault="007E5576" w:rsidP="00843AE0">
            <w:pPr>
              <w:spacing w:after="200" w:line="276" w:lineRule="auto"/>
              <w:jc w:val="both"/>
              <w:rPr>
                <w:rFonts w:ascii="Arial" w:hAnsi="Arial" w:cs="Arial"/>
                <w:b/>
              </w:rPr>
            </w:pPr>
            <w:r w:rsidRPr="007E5576">
              <w:rPr>
                <w:rFonts w:ascii="Arial" w:hAnsi="Arial" w:cs="Arial"/>
                <w:b/>
              </w:rPr>
              <w:t>Tehnične značilnosti za produkcijo</w:t>
            </w:r>
          </w:p>
        </w:tc>
        <w:tc>
          <w:tcPr>
            <w:tcW w:w="1304" w:type="dxa"/>
            <w:shd w:val="clear" w:color="auto" w:fill="auto"/>
          </w:tcPr>
          <w:p w:rsidR="007E5576" w:rsidRPr="007E5576" w:rsidRDefault="007E5576" w:rsidP="00843AE0">
            <w:pPr>
              <w:spacing w:after="200" w:line="276" w:lineRule="auto"/>
              <w:jc w:val="both"/>
              <w:rPr>
                <w:rFonts w:ascii="Arial" w:hAnsi="Arial" w:cs="Arial"/>
                <w:b/>
              </w:rPr>
            </w:pPr>
            <w:r w:rsidRPr="007E5576">
              <w:rPr>
                <w:rFonts w:ascii="Arial" w:hAnsi="Arial" w:cs="Arial"/>
                <w:b/>
              </w:rPr>
              <w:t>Rok izvedbe za produkcijo</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b/>
                <w:bCs/>
              </w:rPr>
            </w:pPr>
            <w:r w:rsidRPr="007E5576">
              <w:rPr>
                <w:rFonts w:ascii="Arial" w:hAnsi="Arial" w:cs="Arial"/>
              </w:rPr>
              <w:t xml:space="preserve">Marketinška strategija s predlogom oglaševanja (skupna platforma, ideja oz. koncept; s sloganom in terminskim načrtom): vključuje elemente ribištva, </w:t>
            </w:r>
            <w:proofErr w:type="spellStart"/>
            <w:r w:rsidRPr="007E5576">
              <w:rPr>
                <w:rFonts w:ascii="Arial" w:hAnsi="Arial" w:cs="Arial"/>
              </w:rPr>
              <w:t>marikulture</w:t>
            </w:r>
            <w:proofErr w:type="spellEnd"/>
            <w:r w:rsidRPr="007E5576">
              <w:rPr>
                <w:rFonts w:ascii="Arial" w:hAnsi="Arial" w:cs="Arial"/>
              </w:rPr>
              <w:t xml:space="preserve"> ter sladkovodnega ribogojstva s predelavo</w:t>
            </w:r>
          </w:p>
          <w:p w:rsidR="007E5576" w:rsidRPr="007E5576" w:rsidRDefault="007E5576" w:rsidP="007E5576">
            <w:pPr>
              <w:pStyle w:val="Odstavekseznama"/>
              <w:numPr>
                <w:ilvl w:val="0"/>
                <w:numId w:val="18"/>
              </w:numPr>
              <w:overflowPunct/>
              <w:autoSpaceDE/>
              <w:autoSpaceDN/>
              <w:adjustRightInd/>
              <w:spacing w:after="200" w:line="276" w:lineRule="auto"/>
              <w:ind w:left="284"/>
              <w:contextualSpacing/>
              <w:jc w:val="both"/>
              <w:textAlignment w:val="auto"/>
              <w:rPr>
                <w:rFonts w:ascii="Arial" w:hAnsi="Arial" w:cs="Arial"/>
              </w:rPr>
            </w:pPr>
            <w:r w:rsidRPr="007E5576">
              <w:rPr>
                <w:rFonts w:ascii="Arial" w:hAnsi="Arial" w:cs="Arial"/>
                <w:b/>
              </w:rPr>
              <w:t xml:space="preserve">opredelitev terminskega načrta in taktik komuniciranja </w:t>
            </w:r>
            <w:r w:rsidRPr="007E5576">
              <w:rPr>
                <w:rFonts w:ascii="Arial" w:hAnsi="Arial" w:cs="Arial"/>
              </w:rPr>
              <w:t>skozi dve leti (po letih in po mesecih) z namenom konsistentnega nadgrajevanja celotne zgodbe kampanje;</w:t>
            </w:r>
          </w:p>
          <w:p w:rsidR="007E5576" w:rsidRPr="007E5576" w:rsidRDefault="007E5576" w:rsidP="007E5576">
            <w:pPr>
              <w:pStyle w:val="Odstavekseznama"/>
              <w:numPr>
                <w:ilvl w:val="0"/>
                <w:numId w:val="18"/>
              </w:numPr>
              <w:tabs>
                <w:tab w:val="left" w:pos="1842"/>
              </w:tabs>
              <w:overflowPunct/>
              <w:autoSpaceDE/>
              <w:autoSpaceDN/>
              <w:adjustRightInd/>
              <w:ind w:left="284"/>
              <w:contextualSpacing/>
              <w:jc w:val="both"/>
              <w:textAlignment w:val="auto"/>
              <w:rPr>
                <w:rFonts w:ascii="Arial" w:hAnsi="Arial" w:cs="Arial"/>
              </w:rPr>
            </w:pPr>
            <w:r w:rsidRPr="007E5576">
              <w:rPr>
                <w:rFonts w:ascii="Arial" w:hAnsi="Arial" w:cs="Arial"/>
                <w:b/>
              </w:rPr>
              <w:t xml:space="preserve">predlog finančne razmejitve </w:t>
            </w:r>
            <w:r w:rsidRPr="007E5576">
              <w:rPr>
                <w:rFonts w:ascii="Arial" w:hAnsi="Arial" w:cs="Arial"/>
              </w:rPr>
              <w:t>za posamezen mesec znotraj dveh let (okviri in omejitve, ki jih je treba upoštevati, so navedeni v tem dokumentu in obsegajo razmejitev sredstev med posameznimi vsebinskimi področji ter zgornjo omejitev finančnih sredstev);</w:t>
            </w:r>
          </w:p>
          <w:p w:rsidR="007E5576" w:rsidRPr="007E5576" w:rsidRDefault="007E5576" w:rsidP="007E5576">
            <w:pPr>
              <w:pStyle w:val="Odstavekseznama"/>
              <w:numPr>
                <w:ilvl w:val="0"/>
                <w:numId w:val="18"/>
              </w:numPr>
              <w:tabs>
                <w:tab w:val="left" w:pos="1842"/>
              </w:tabs>
              <w:overflowPunct/>
              <w:autoSpaceDE/>
              <w:autoSpaceDN/>
              <w:adjustRightInd/>
              <w:ind w:left="284"/>
              <w:contextualSpacing/>
              <w:jc w:val="both"/>
              <w:textAlignment w:val="auto"/>
              <w:rPr>
                <w:rFonts w:ascii="Arial" w:hAnsi="Arial" w:cs="Arial"/>
              </w:rPr>
            </w:pPr>
            <w:r w:rsidRPr="007E5576">
              <w:rPr>
                <w:rFonts w:ascii="Arial" w:hAnsi="Arial" w:cs="Arial"/>
                <w:b/>
              </w:rPr>
              <w:t xml:space="preserve">medijska strategija s predlogom medijskega plana zakupa </w:t>
            </w:r>
            <w:r w:rsidRPr="007E5576">
              <w:rPr>
                <w:rFonts w:ascii="Arial" w:hAnsi="Arial" w:cs="Arial"/>
                <w:bCs/>
              </w:rPr>
              <w:t>(glede na dane omejitve ter predvidene komunikacijske kanale oz. izbire oglasov</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Opis, </w:t>
            </w:r>
            <w:proofErr w:type="spellStart"/>
            <w:r w:rsidRPr="007E5576">
              <w:rPr>
                <w:rFonts w:ascii="Arial" w:hAnsi="Arial" w:cs="Arial"/>
              </w:rPr>
              <w:t>excel</w:t>
            </w:r>
            <w:proofErr w:type="spellEnd"/>
            <w:r w:rsidRPr="007E5576">
              <w:rPr>
                <w:rFonts w:ascii="Arial" w:hAnsi="Arial" w:cs="Arial"/>
              </w:rPr>
              <w:t xml:space="preserve"> tabele, MS </w:t>
            </w:r>
            <w:proofErr w:type="spellStart"/>
            <w:r w:rsidRPr="007E5576">
              <w:rPr>
                <w:rFonts w:ascii="Arial" w:hAnsi="Arial" w:cs="Arial"/>
              </w:rPr>
              <w:t>project</w:t>
            </w:r>
            <w:proofErr w:type="spellEnd"/>
            <w:r w:rsidRPr="007E5576">
              <w:rPr>
                <w:rFonts w:ascii="Arial" w:hAnsi="Arial" w:cs="Arial"/>
              </w:rPr>
              <w:t xml:space="preserve"> ali primeren program za predstavitev </w:t>
            </w:r>
            <w:proofErr w:type="spellStart"/>
            <w:r w:rsidRPr="007E5576">
              <w:rPr>
                <w:rFonts w:ascii="Arial" w:hAnsi="Arial" w:cs="Arial"/>
              </w:rPr>
              <w:t>časovnice</w:t>
            </w:r>
            <w:proofErr w:type="spellEnd"/>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 3 tedne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Na USB nosilcu ali na zunanjem disku</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 3 tedne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b/>
                <w:bCs/>
                <w:u w:val="single"/>
              </w:rPr>
              <w:t>Priročnik CGP kampanje</w:t>
            </w:r>
            <w:r w:rsidRPr="007E5576">
              <w:rPr>
                <w:rFonts w:ascii="Arial" w:hAnsi="Arial" w:cs="Arial"/>
              </w:rPr>
              <w:t xml:space="preserve"> (grafični koncept kampanje s celostno grafično zasnovo in grafično karto)</w:t>
            </w:r>
          </w:p>
          <w:p w:rsidR="007E5576" w:rsidRPr="007E5576" w:rsidRDefault="007E5576" w:rsidP="00843AE0">
            <w:pPr>
              <w:spacing w:after="200" w:line="276" w:lineRule="auto"/>
              <w:jc w:val="both"/>
              <w:rPr>
                <w:rFonts w:ascii="Arial" w:hAnsi="Arial" w:cs="Arial"/>
              </w:rPr>
            </w:pP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AI in</w:t>
            </w:r>
          </w:p>
          <w:p w:rsidR="007E5576" w:rsidRPr="007E5576" w:rsidRDefault="007E5576" w:rsidP="00843AE0">
            <w:pPr>
              <w:spacing w:after="200" w:line="276" w:lineRule="auto"/>
              <w:jc w:val="both"/>
              <w:rPr>
                <w:rFonts w:ascii="Arial" w:hAnsi="Arial" w:cs="Arial"/>
              </w:rPr>
            </w:pPr>
            <w:r w:rsidRPr="007E5576">
              <w:rPr>
                <w:rFonts w:ascii="Arial" w:hAnsi="Arial" w:cs="Arial"/>
              </w:rPr>
              <w:t>PDF ali</w:t>
            </w:r>
          </w:p>
          <w:p w:rsidR="007E5576" w:rsidRPr="007E5576" w:rsidRDefault="007E5576" w:rsidP="00843AE0">
            <w:pPr>
              <w:spacing w:after="200" w:line="276" w:lineRule="auto"/>
              <w:jc w:val="both"/>
              <w:rPr>
                <w:rFonts w:ascii="Arial" w:hAnsi="Arial" w:cs="Arial"/>
              </w:rPr>
            </w:pPr>
            <w:r w:rsidRPr="007E5576">
              <w:rPr>
                <w:rFonts w:ascii="Arial" w:hAnsi="Arial" w:cs="Arial"/>
              </w:rPr>
              <w:t>EPS</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 3 tedne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Na USB nosilcu ali zunanjem disku</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 tedne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TV oglas (variacija morskega ribolova)</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HD resolucija </w:t>
            </w:r>
          </w:p>
          <w:p w:rsidR="007E5576" w:rsidRPr="007E5576" w:rsidRDefault="007E5576" w:rsidP="00843AE0">
            <w:pPr>
              <w:spacing w:after="200" w:line="276" w:lineRule="auto"/>
              <w:jc w:val="both"/>
              <w:rPr>
                <w:rFonts w:ascii="Arial" w:hAnsi="Arial" w:cs="Arial"/>
              </w:rPr>
            </w:pPr>
          </w:p>
          <w:p w:rsidR="007E5576" w:rsidRPr="007E5576" w:rsidRDefault="007E5576" w:rsidP="00843AE0">
            <w:pPr>
              <w:spacing w:after="200" w:line="276" w:lineRule="auto"/>
              <w:jc w:val="both"/>
              <w:rPr>
                <w:rFonts w:ascii="Arial" w:hAnsi="Arial" w:cs="Arial"/>
              </w:rPr>
            </w:pP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Na USB nosilcu ali na zunanjem disku</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TV oglas (variacija </w:t>
            </w:r>
            <w:proofErr w:type="spellStart"/>
            <w:r w:rsidRPr="007E5576">
              <w:rPr>
                <w:rFonts w:ascii="Arial" w:hAnsi="Arial" w:cs="Arial"/>
              </w:rPr>
              <w:t>marikulture</w:t>
            </w:r>
            <w:proofErr w:type="spellEnd"/>
            <w:r w:rsidRPr="007E5576">
              <w:rPr>
                <w:rFonts w:ascii="Arial" w:hAnsi="Arial" w:cs="Arial"/>
              </w:rPr>
              <w:t>)</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HD resolucija</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Na zunanjem disku</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TV oglas (variacija sladkovodne akvakulture)</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HD resolucija</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Na zunanjem disku</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TV oglas (variacija predelave)</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HD resolucija</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Na zunanjem disku</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Radijski oglas (variacija morskega ribolova)</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Pisno (MS </w:t>
            </w:r>
            <w:proofErr w:type="spellStart"/>
            <w:r w:rsidRPr="007E5576">
              <w:rPr>
                <w:rFonts w:ascii="Arial" w:hAnsi="Arial" w:cs="Arial"/>
              </w:rPr>
              <w:t>word</w:t>
            </w:r>
            <w:proofErr w:type="spellEnd"/>
            <w:r w:rsidRPr="007E5576">
              <w:rPr>
                <w:rFonts w:ascii="Arial" w:hAnsi="Arial" w:cs="Arial"/>
              </w:rPr>
              <w:t>)</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Na zunanjem disku in na USB ključku; v formatu, primernem za predvajanje na radiju in   </w:t>
            </w:r>
            <w:proofErr w:type="spellStart"/>
            <w:r w:rsidRPr="007E5576">
              <w:rPr>
                <w:rFonts w:ascii="Arial" w:hAnsi="Arial" w:cs="Arial"/>
              </w:rPr>
              <w:t>in</w:t>
            </w:r>
            <w:proofErr w:type="spellEnd"/>
            <w:r w:rsidRPr="007E5576">
              <w:rPr>
                <w:rFonts w:ascii="Arial" w:hAnsi="Arial" w:cs="Arial"/>
              </w:rPr>
              <w:t xml:space="preserve"> na zasebni elektronski napravi  ter v formatu, primernem tudi za </w:t>
            </w:r>
            <w:proofErr w:type="spellStart"/>
            <w:r w:rsidRPr="007E5576">
              <w:rPr>
                <w:rFonts w:ascii="Arial" w:hAnsi="Arial" w:cs="Arial"/>
              </w:rPr>
              <w:t>dosnemavanje</w:t>
            </w:r>
            <w:proofErr w:type="spellEnd"/>
          </w:p>
          <w:p w:rsidR="007E5576" w:rsidRPr="007E5576" w:rsidRDefault="007E5576" w:rsidP="00843AE0">
            <w:pPr>
              <w:spacing w:after="200" w:line="276" w:lineRule="auto"/>
              <w:jc w:val="both"/>
              <w:rPr>
                <w:rFonts w:ascii="Arial" w:hAnsi="Arial" w:cs="Arial"/>
              </w:rPr>
            </w:pP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Radijski oglas (variacija </w:t>
            </w:r>
            <w:proofErr w:type="spellStart"/>
            <w:r w:rsidRPr="007E5576">
              <w:rPr>
                <w:rFonts w:ascii="Arial" w:hAnsi="Arial" w:cs="Arial"/>
              </w:rPr>
              <w:t>marikulture</w:t>
            </w:r>
            <w:proofErr w:type="spellEnd"/>
            <w:r w:rsidRPr="007E5576">
              <w:rPr>
                <w:rFonts w:ascii="Arial" w:hAnsi="Arial" w:cs="Arial"/>
              </w:rPr>
              <w:t>)</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Pisno (MS </w:t>
            </w:r>
            <w:proofErr w:type="spellStart"/>
            <w:r w:rsidRPr="007E5576">
              <w:rPr>
                <w:rFonts w:ascii="Arial" w:hAnsi="Arial" w:cs="Arial"/>
              </w:rPr>
              <w:t>word</w:t>
            </w:r>
            <w:proofErr w:type="spellEnd"/>
            <w:r w:rsidRPr="007E5576">
              <w:rPr>
                <w:rFonts w:ascii="Arial" w:hAnsi="Arial" w:cs="Arial"/>
              </w:rPr>
              <w:t>)</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Na zunanjem disku in na USB ključku; v formatu, primernem za predvajanje na radiju in   </w:t>
            </w:r>
            <w:proofErr w:type="spellStart"/>
            <w:r w:rsidRPr="007E5576">
              <w:rPr>
                <w:rFonts w:ascii="Arial" w:hAnsi="Arial" w:cs="Arial"/>
              </w:rPr>
              <w:t>in</w:t>
            </w:r>
            <w:proofErr w:type="spellEnd"/>
            <w:r w:rsidRPr="007E5576">
              <w:rPr>
                <w:rFonts w:ascii="Arial" w:hAnsi="Arial" w:cs="Arial"/>
              </w:rPr>
              <w:t xml:space="preserve"> na zasebni elektronski napravi  ter v formatu, primernem tudi za </w:t>
            </w:r>
            <w:proofErr w:type="spellStart"/>
            <w:r w:rsidRPr="007E5576">
              <w:rPr>
                <w:rFonts w:ascii="Arial" w:hAnsi="Arial" w:cs="Arial"/>
              </w:rPr>
              <w:t>dosnemavanje</w:t>
            </w:r>
            <w:proofErr w:type="spellEnd"/>
          </w:p>
          <w:p w:rsidR="007E5576" w:rsidRPr="007E5576" w:rsidRDefault="007E5576" w:rsidP="00843AE0">
            <w:pPr>
              <w:spacing w:after="200" w:line="276" w:lineRule="auto"/>
              <w:jc w:val="both"/>
              <w:rPr>
                <w:rFonts w:ascii="Arial" w:hAnsi="Arial" w:cs="Arial"/>
              </w:rPr>
            </w:pP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Radijski oglas (variacija sladkovodne akvakulture)</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Pisno (MS </w:t>
            </w:r>
            <w:proofErr w:type="spellStart"/>
            <w:r w:rsidRPr="007E5576">
              <w:rPr>
                <w:rFonts w:ascii="Arial" w:hAnsi="Arial" w:cs="Arial"/>
              </w:rPr>
              <w:t>word</w:t>
            </w:r>
            <w:proofErr w:type="spellEnd"/>
            <w:r w:rsidRPr="007E5576">
              <w:rPr>
                <w:rFonts w:ascii="Arial" w:hAnsi="Arial" w:cs="Arial"/>
              </w:rPr>
              <w:t>)</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Na zunanjem disku in na USB ključku; v formatu, primernem za predvajanje na radiju in   na zasebni elektronski napravi  ter v formatu, primernem tudi za </w:t>
            </w:r>
            <w:proofErr w:type="spellStart"/>
            <w:r w:rsidRPr="007E5576">
              <w:rPr>
                <w:rFonts w:ascii="Arial" w:hAnsi="Arial" w:cs="Arial"/>
              </w:rPr>
              <w:t>dosnemavanje</w:t>
            </w:r>
            <w:proofErr w:type="spellEnd"/>
          </w:p>
          <w:p w:rsidR="007E5576" w:rsidRPr="007E5576" w:rsidRDefault="007E5576" w:rsidP="00843AE0">
            <w:pPr>
              <w:spacing w:after="200" w:line="276" w:lineRule="auto"/>
              <w:jc w:val="both"/>
              <w:rPr>
                <w:rFonts w:ascii="Arial" w:hAnsi="Arial" w:cs="Arial"/>
              </w:rPr>
            </w:pP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Radijski oglas (variacija predelave)</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Pisno (MS </w:t>
            </w:r>
            <w:proofErr w:type="spellStart"/>
            <w:r w:rsidRPr="007E5576">
              <w:rPr>
                <w:rFonts w:ascii="Arial" w:hAnsi="Arial" w:cs="Arial"/>
              </w:rPr>
              <w:t>word</w:t>
            </w:r>
            <w:proofErr w:type="spellEnd"/>
            <w:r w:rsidRPr="007E5576">
              <w:rPr>
                <w:rFonts w:ascii="Arial" w:hAnsi="Arial" w:cs="Arial"/>
              </w:rPr>
              <w:t>)</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Na zunanjem disku in na USB ključku; v formatu, primernem za predvajanje na radiju in   </w:t>
            </w:r>
            <w:proofErr w:type="spellStart"/>
            <w:r w:rsidRPr="007E5576">
              <w:rPr>
                <w:rFonts w:ascii="Arial" w:hAnsi="Arial" w:cs="Arial"/>
              </w:rPr>
              <w:t>in</w:t>
            </w:r>
            <w:proofErr w:type="spellEnd"/>
            <w:r w:rsidRPr="007E5576">
              <w:rPr>
                <w:rFonts w:ascii="Arial" w:hAnsi="Arial" w:cs="Arial"/>
              </w:rPr>
              <w:t xml:space="preserve"> na zasebni elektronski napravi  ter v formatu, primernem tudi za </w:t>
            </w:r>
            <w:proofErr w:type="spellStart"/>
            <w:r w:rsidRPr="007E5576">
              <w:rPr>
                <w:rFonts w:ascii="Arial" w:hAnsi="Arial" w:cs="Arial"/>
              </w:rPr>
              <w:t>dosnemavanje</w:t>
            </w:r>
            <w:proofErr w:type="spellEnd"/>
          </w:p>
          <w:p w:rsidR="007E5576" w:rsidRPr="007E5576" w:rsidRDefault="007E5576" w:rsidP="00843AE0">
            <w:pPr>
              <w:spacing w:after="200" w:line="276" w:lineRule="auto"/>
              <w:jc w:val="both"/>
              <w:rPr>
                <w:rFonts w:ascii="Arial" w:hAnsi="Arial" w:cs="Arial"/>
              </w:rPr>
            </w:pP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proofErr w:type="spellStart"/>
            <w:r w:rsidRPr="007E5576">
              <w:rPr>
                <w:rFonts w:ascii="Arial" w:hAnsi="Arial" w:cs="Arial"/>
              </w:rPr>
              <w:t>Jumbo</w:t>
            </w:r>
            <w:proofErr w:type="spellEnd"/>
            <w:r w:rsidRPr="007E5576">
              <w:rPr>
                <w:rFonts w:ascii="Arial" w:hAnsi="Arial" w:cs="Arial"/>
              </w:rPr>
              <w:t xml:space="preserve"> plakat (variacija morskega ribolova) – lahko tudi kakšna druga rešitev za OOH oglas</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Najmanj 20 kom; 3x4 m</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4X3 M / 300 DPI </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(dostava na sedež MKGP)</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proofErr w:type="spellStart"/>
            <w:r w:rsidRPr="007E5576">
              <w:rPr>
                <w:rFonts w:ascii="Arial" w:hAnsi="Arial" w:cs="Arial"/>
              </w:rPr>
              <w:t>Jumbo</w:t>
            </w:r>
            <w:proofErr w:type="spellEnd"/>
            <w:r w:rsidRPr="007E5576">
              <w:rPr>
                <w:rFonts w:ascii="Arial" w:hAnsi="Arial" w:cs="Arial"/>
              </w:rPr>
              <w:t xml:space="preserve"> plakat (variacija </w:t>
            </w:r>
            <w:proofErr w:type="spellStart"/>
            <w:r w:rsidRPr="007E5576">
              <w:rPr>
                <w:rFonts w:ascii="Arial" w:hAnsi="Arial" w:cs="Arial"/>
              </w:rPr>
              <w:t>marikulture</w:t>
            </w:r>
            <w:proofErr w:type="spellEnd"/>
            <w:r w:rsidRPr="007E5576">
              <w:rPr>
                <w:rFonts w:ascii="Arial" w:hAnsi="Arial" w:cs="Arial"/>
              </w:rPr>
              <w:t>) – lahko tudi kakšna druga rešitev za OOH oglas</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Najmanj 20 kom; 3x4 m</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4X3 M / 300 DPI</w:t>
            </w:r>
          </w:p>
          <w:p w:rsidR="007E5576" w:rsidRPr="007E5576" w:rsidRDefault="007E5576" w:rsidP="00843AE0">
            <w:pPr>
              <w:spacing w:after="200" w:line="276" w:lineRule="auto"/>
              <w:jc w:val="both"/>
              <w:rPr>
                <w:rFonts w:ascii="Arial" w:hAnsi="Arial" w:cs="Arial"/>
              </w:rPr>
            </w:pP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(dostava na sedež MKGP)</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proofErr w:type="spellStart"/>
            <w:r w:rsidRPr="007E5576">
              <w:rPr>
                <w:rFonts w:ascii="Arial" w:hAnsi="Arial" w:cs="Arial"/>
              </w:rPr>
              <w:t>Jumbo</w:t>
            </w:r>
            <w:proofErr w:type="spellEnd"/>
            <w:r w:rsidRPr="007E5576">
              <w:rPr>
                <w:rFonts w:ascii="Arial" w:hAnsi="Arial" w:cs="Arial"/>
              </w:rPr>
              <w:t xml:space="preserve"> plakat (variacija sladkovodne akvakulture) – lahko tudi kakšna druga rešitev za OOH oglas</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Najmanj 20 kom; 3x4 m</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4X3 M / 300 DPI</w:t>
            </w:r>
          </w:p>
          <w:p w:rsidR="007E5576" w:rsidRPr="007E5576" w:rsidRDefault="007E5576" w:rsidP="00843AE0">
            <w:pPr>
              <w:spacing w:after="200" w:line="276" w:lineRule="auto"/>
              <w:jc w:val="both"/>
              <w:rPr>
                <w:rFonts w:ascii="Arial" w:hAnsi="Arial" w:cs="Arial"/>
              </w:rPr>
            </w:pP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(dostava na sedež MKGP)</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Spletna pasica (variacija morskega ribolova z </w:t>
            </w:r>
            <w:proofErr w:type="spellStart"/>
            <w:r w:rsidRPr="007E5576">
              <w:rPr>
                <w:rFonts w:ascii="Arial" w:hAnsi="Arial" w:cs="Arial"/>
              </w:rPr>
              <w:t>marikulturo</w:t>
            </w:r>
            <w:proofErr w:type="spellEnd"/>
            <w:r w:rsidRPr="007E5576">
              <w:rPr>
                <w:rFonts w:ascii="Arial" w:hAnsi="Arial" w:cs="Arial"/>
              </w:rPr>
              <w:t>)</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GIF / PNG / JPEG /</w:t>
            </w:r>
            <w:proofErr w:type="spellStart"/>
            <w:r w:rsidRPr="007E5576">
              <w:rPr>
                <w:rFonts w:ascii="Arial" w:hAnsi="Arial" w:cs="Arial"/>
              </w:rPr>
              <w:t>Javascript</w:t>
            </w:r>
            <w:proofErr w:type="spellEnd"/>
            <w:r w:rsidRPr="007E5576">
              <w:rPr>
                <w:rFonts w:ascii="Arial" w:hAnsi="Arial" w:cs="Arial"/>
              </w:rPr>
              <w:t xml:space="preserve"> / HTML,</w:t>
            </w:r>
          </w:p>
          <w:p w:rsidR="007E5576" w:rsidRPr="007E5576" w:rsidRDefault="007E5576" w:rsidP="00843AE0">
            <w:pPr>
              <w:spacing w:after="200" w:line="276" w:lineRule="auto"/>
              <w:jc w:val="both"/>
              <w:rPr>
                <w:rFonts w:ascii="Arial" w:hAnsi="Arial" w:cs="Arial"/>
              </w:rPr>
            </w:pPr>
            <w:r w:rsidRPr="007E5576">
              <w:rPr>
                <w:rFonts w:ascii="Arial" w:hAnsi="Arial" w:cs="Arial"/>
              </w:rPr>
              <w:t>72 DPI</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Na zunanjem disku </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Spletna pasica (variacija sladkovodne akvakulture)</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GIF / PNG / JPEG /</w:t>
            </w:r>
            <w:proofErr w:type="spellStart"/>
            <w:r w:rsidRPr="007E5576">
              <w:rPr>
                <w:rFonts w:ascii="Arial" w:hAnsi="Arial" w:cs="Arial"/>
              </w:rPr>
              <w:t>Javascript</w:t>
            </w:r>
            <w:proofErr w:type="spellEnd"/>
            <w:r w:rsidRPr="007E5576">
              <w:rPr>
                <w:rFonts w:ascii="Arial" w:hAnsi="Arial" w:cs="Arial"/>
              </w:rPr>
              <w:t xml:space="preserve"> / HTML,</w:t>
            </w:r>
          </w:p>
          <w:p w:rsidR="007E5576" w:rsidRPr="007E5576" w:rsidRDefault="007E5576" w:rsidP="00843AE0">
            <w:pPr>
              <w:spacing w:after="200" w:line="276" w:lineRule="auto"/>
              <w:jc w:val="both"/>
              <w:rPr>
                <w:rFonts w:ascii="Arial" w:hAnsi="Arial" w:cs="Arial"/>
              </w:rPr>
            </w:pPr>
            <w:r w:rsidRPr="007E5576">
              <w:rPr>
                <w:rFonts w:ascii="Arial" w:hAnsi="Arial" w:cs="Arial"/>
              </w:rPr>
              <w:t>72 DPI</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Na zunanjem disku</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bCs/>
              </w:rPr>
            </w:pPr>
            <w:proofErr w:type="spellStart"/>
            <w:r w:rsidRPr="007E5576">
              <w:rPr>
                <w:rFonts w:ascii="Arial" w:hAnsi="Arial" w:cs="Arial"/>
                <w:bCs/>
              </w:rPr>
              <w:t>Advertoriali</w:t>
            </w:r>
            <w:proofErr w:type="spellEnd"/>
            <w:r w:rsidRPr="007E5576">
              <w:rPr>
                <w:rFonts w:ascii="Arial" w:hAnsi="Arial" w:cs="Arial"/>
                <w:bCs/>
              </w:rPr>
              <w:t xml:space="preserve"> (PR članki) na temo ribištva </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9 člankov (vsak najmanj 300 besed)</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Word (.</w:t>
            </w:r>
            <w:proofErr w:type="spellStart"/>
            <w:r w:rsidRPr="007E5576">
              <w:rPr>
                <w:rFonts w:ascii="Arial" w:hAnsi="Arial" w:cs="Arial"/>
              </w:rPr>
              <w:t>docx</w:t>
            </w:r>
            <w:proofErr w:type="spellEnd"/>
            <w:r w:rsidRPr="007E5576">
              <w:rPr>
                <w:rFonts w:ascii="Arial" w:hAnsi="Arial" w:cs="Arial"/>
              </w:rPr>
              <w:t>)</w:t>
            </w:r>
          </w:p>
          <w:p w:rsidR="007E5576" w:rsidRPr="007E5576" w:rsidRDefault="007E5576" w:rsidP="00843AE0">
            <w:pPr>
              <w:spacing w:after="200" w:line="276" w:lineRule="auto"/>
              <w:jc w:val="both"/>
              <w:rPr>
                <w:rFonts w:ascii="Arial" w:hAnsi="Arial" w:cs="Arial"/>
                <w:highlight w:val="yellow"/>
              </w:rPr>
            </w:pP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Fizična oblika na zunanjem disku </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bCs/>
              </w:rPr>
            </w:pPr>
            <w:r w:rsidRPr="007E5576">
              <w:rPr>
                <w:rFonts w:ascii="Arial" w:hAnsi="Arial" w:cs="Arial"/>
                <w:bCs/>
              </w:rPr>
              <w:t>Pet različic oglasov  za tisk</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bCs/>
              </w:rPr>
              <w:t>1/2 stranski in ¼ stranski</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300 DPI (za fotografije)</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na zunanjem disku</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Spletna stran (kombinacija </w:t>
            </w:r>
            <w:proofErr w:type="spellStart"/>
            <w:r w:rsidRPr="007E5576">
              <w:rPr>
                <w:rFonts w:ascii="Arial" w:hAnsi="Arial" w:cs="Arial"/>
              </w:rPr>
              <w:t>morkega</w:t>
            </w:r>
            <w:proofErr w:type="spellEnd"/>
            <w:r w:rsidRPr="007E5576">
              <w:rPr>
                <w:rFonts w:ascii="Arial" w:hAnsi="Arial" w:cs="Arial"/>
              </w:rPr>
              <w:t xml:space="preserve"> ribištva z </w:t>
            </w:r>
            <w:proofErr w:type="spellStart"/>
            <w:r w:rsidRPr="007E5576">
              <w:rPr>
                <w:rFonts w:ascii="Arial" w:hAnsi="Arial" w:cs="Arial"/>
              </w:rPr>
              <w:t>marikulturo</w:t>
            </w:r>
            <w:proofErr w:type="spellEnd"/>
            <w:r w:rsidRPr="007E5576">
              <w:rPr>
                <w:rFonts w:ascii="Arial" w:hAnsi="Arial" w:cs="Arial"/>
              </w:rPr>
              <w:t xml:space="preserve">, </w:t>
            </w:r>
            <w:proofErr w:type="spellStart"/>
            <w:r w:rsidRPr="007E5576">
              <w:rPr>
                <w:rFonts w:ascii="Arial" w:hAnsi="Arial" w:cs="Arial"/>
              </w:rPr>
              <w:t>sladkovone</w:t>
            </w:r>
            <w:proofErr w:type="spellEnd"/>
            <w:r w:rsidRPr="007E5576">
              <w:rPr>
                <w:rFonts w:ascii="Arial" w:hAnsi="Arial" w:cs="Arial"/>
              </w:rPr>
              <w:t xml:space="preserve"> akvakulture ter predelave)</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PNG /JPEG 72 DPI</w:t>
            </w:r>
          </w:p>
          <w:p w:rsidR="007E5576" w:rsidRPr="007E5576" w:rsidRDefault="007E5576" w:rsidP="00843AE0">
            <w:pPr>
              <w:spacing w:after="200" w:line="276" w:lineRule="auto"/>
              <w:jc w:val="both"/>
              <w:rPr>
                <w:rFonts w:ascii="Arial" w:hAnsi="Arial" w:cs="Arial"/>
              </w:rPr>
            </w:pPr>
            <w:r w:rsidRPr="007E5576">
              <w:rPr>
                <w:rFonts w:ascii="Arial" w:hAnsi="Arial" w:cs="Arial"/>
              </w:rPr>
              <w:t>PDF ali AI</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Delujoča spletna stran z  vsebinami</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Facebook stran (kombinacija morskega ribištva z </w:t>
            </w:r>
            <w:proofErr w:type="spellStart"/>
            <w:r w:rsidRPr="007E5576">
              <w:rPr>
                <w:rFonts w:ascii="Arial" w:hAnsi="Arial" w:cs="Arial"/>
              </w:rPr>
              <w:t>marikulturo</w:t>
            </w:r>
            <w:proofErr w:type="spellEnd"/>
            <w:r w:rsidRPr="007E5576">
              <w:rPr>
                <w:rFonts w:ascii="Arial" w:hAnsi="Arial" w:cs="Arial"/>
              </w:rPr>
              <w:t>, sladkovodne akvakulture ter predelave)</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 stran z saj 20 objavami</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Način predstavitve izbere izvajalec.</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Aktivna FB stran z vsaj 20 objavami s strani izvajalca</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bCs/>
              </w:rPr>
            </w:pPr>
            <w:r w:rsidRPr="007E5576">
              <w:rPr>
                <w:rFonts w:ascii="Arial" w:hAnsi="Arial" w:cs="Arial"/>
                <w:bCs/>
              </w:rPr>
              <w:t>Fotografije</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150 kom</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300 DPI (za fotografije)</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na zunanjem disku</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bCs/>
              </w:rPr>
            </w:pPr>
            <w:r w:rsidRPr="007E5576">
              <w:rPr>
                <w:rFonts w:ascii="Arial" w:hAnsi="Arial" w:cs="Arial"/>
                <w:bCs/>
              </w:rPr>
              <w:t>Video recepti</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kom</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HD resolucija </w:t>
            </w:r>
          </w:p>
          <w:p w:rsidR="007E5576" w:rsidRPr="007E5576" w:rsidRDefault="007E5576" w:rsidP="00843AE0">
            <w:pPr>
              <w:spacing w:after="200" w:line="276" w:lineRule="auto"/>
              <w:jc w:val="both"/>
              <w:rPr>
                <w:rFonts w:ascii="Arial" w:hAnsi="Arial" w:cs="Arial"/>
              </w:rPr>
            </w:pP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na zunanjem disku</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bCs/>
              </w:rPr>
            </w:pPr>
            <w:r w:rsidRPr="007E5576">
              <w:rPr>
                <w:rFonts w:ascii="Arial" w:hAnsi="Arial" w:cs="Arial"/>
                <w:bCs/>
              </w:rPr>
              <w:t>Video praktični nasveti</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 kom</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HD resolucija </w:t>
            </w:r>
          </w:p>
          <w:p w:rsidR="007E5576" w:rsidRPr="007E5576" w:rsidRDefault="007E5576" w:rsidP="00843AE0">
            <w:pPr>
              <w:spacing w:after="200" w:line="276" w:lineRule="auto"/>
              <w:jc w:val="both"/>
              <w:rPr>
                <w:rFonts w:ascii="Arial" w:hAnsi="Arial" w:cs="Arial"/>
                <w:b/>
                <w:bCs/>
              </w:rPr>
            </w:pP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b/>
                <w:bCs/>
              </w:rPr>
            </w:pPr>
            <w:r w:rsidRPr="007E5576">
              <w:rPr>
                <w:rFonts w:ascii="Arial" w:hAnsi="Arial" w:cs="Arial"/>
              </w:rPr>
              <w:t>Fizična oblika na zunanjem disku</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Označevanje proizvodov na prodajnih mestih - majhne nalepke (variacija morskega ribolova z </w:t>
            </w:r>
            <w:proofErr w:type="spellStart"/>
            <w:r w:rsidRPr="007E5576">
              <w:rPr>
                <w:rFonts w:ascii="Arial" w:hAnsi="Arial" w:cs="Arial"/>
              </w:rPr>
              <w:t>marikulturo</w:t>
            </w:r>
            <w:proofErr w:type="spellEnd"/>
            <w:r w:rsidRPr="007E5576">
              <w:rPr>
                <w:rFonts w:ascii="Arial" w:hAnsi="Arial" w:cs="Arial"/>
              </w:rPr>
              <w:t>)</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100 kom</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300 DPI</w:t>
            </w:r>
          </w:p>
          <w:p w:rsidR="007E5576" w:rsidRPr="007E5576" w:rsidRDefault="007E5576" w:rsidP="00843AE0">
            <w:pPr>
              <w:spacing w:after="200" w:line="276" w:lineRule="auto"/>
              <w:jc w:val="both"/>
              <w:rPr>
                <w:rFonts w:ascii="Arial" w:hAnsi="Arial" w:cs="Arial"/>
              </w:rPr>
            </w:pPr>
            <w:r w:rsidRPr="007E5576">
              <w:rPr>
                <w:rFonts w:ascii="Arial" w:hAnsi="Arial" w:cs="Arial"/>
              </w:rPr>
              <w:t>JPEG, TIFF</w:t>
            </w:r>
          </w:p>
          <w:p w:rsidR="007E5576" w:rsidRPr="007E5576" w:rsidRDefault="007E5576" w:rsidP="00843AE0">
            <w:pPr>
              <w:spacing w:after="200" w:line="276" w:lineRule="auto"/>
              <w:jc w:val="both"/>
              <w:rPr>
                <w:rFonts w:ascii="Arial" w:hAnsi="Arial" w:cs="Arial"/>
              </w:rPr>
            </w:pPr>
            <w:r w:rsidRPr="007E5576">
              <w:rPr>
                <w:rFonts w:ascii="Arial" w:hAnsi="Arial" w:cs="Arial"/>
              </w:rPr>
              <w:t>PDF</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(dostava na sedež MKGP)</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Označevanje proizvodov na prodajnih mestih - majhne nalepke (variacija sladkovodne akvakulture)</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100 kom</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300 DPI</w:t>
            </w:r>
          </w:p>
          <w:p w:rsidR="007E5576" w:rsidRPr="007E5576" w:rsidRDefault="007E5576" w:rsidP="00843AE0">
            <w:pPr>
              <w:spacing w:after="200" w:line="276" w:lineRule="auto"/>
              <w:jc w:val="both"/>
              <w:rPr>
                <w:rFonts w:ascii="Arial" w:hAnsi="Arial" w:cs="Arial"/>
              </w:rPr>
            </w:pPr>
            <w:r w:rsidRPr="007E5576">
              <w:rPr>
                <w:rFonts w:ascii="Arial" w:hAnsi="Arial" w:cs="Arial"/>
              </w:rPr>
              <w:t>JPEG, TIFF</w:t>
            </w:r>
          </w:p>
          <w:p w:rsidR="007E5576" w:rsidRPr="007E5576" w:rsidRDefault="007E5576" w:rsidP="00843AE0">
            <w:pPr>
              <w:spacing w:after="200" w:line="276" w:lineRule="auto"/>
              <w:jc w:val="both"/>
              <w:rPr>
                <w:rFonts w:ascii="Arial" w:hAnsi="Arial" w:cs="Arial"/>
              </w:rPr>
            </w:pPr>
            <w:r w:rsidRPr="007E5576">
              <w:rPr>
                <w:rFonts w:ascii="Arial" w:hAnsi="Arial" w:cs="Arial"/>
              </w:rPr>
              <w:t>PDF</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(dostava na sedež MKGP)</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Označevanje proizvodov na prodajnih mestih - namizne zastavice (variacija ribištva z </w:t>
            </w:r>
            <w:proofErr w:type="spellStart"/>
            <w:r w:rsidRPr="007E5576">
              <w:rPr>
                <w:rFonts w:ascii="Arial" w:hAnsi="Arial" w:cs="Arial"/>
              </w:rPr>
              <w:t>marikulturo</w:t>
            </w:r>
            <w:proofErr w:type="spellEnd"/>
            <w:r w:rsidRPr="007E5576">
              <w:rPr>
                <w:rFonts w:ascii="Arial" w:hAnsi="Arial" w:cs="Arial"/>
              </w:rPr>
              <w:t>)</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20 kom</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300 DPI</w:t>
            </w:r>
          </w:p>
          <w:p w:rsidR="007E5576" w:rsidRPr="007E5576" w:rsidRDefault="007E5576" w:rsidP="00843AE0">
            <w:pPr>
              <w:spacing w:after="200" w:line="276" w:lineRule="auto"/>
              <w:jc w:val="both"/>
              <w:rPr>
                <w:rFonts w:ascii="Arial" w:hAnsi="Arial" w:cs="Arial"/>
              </w:rPr>
            </w:pPr>
            <w:r w:rsidRPr="007E5576">
              <w:rPr>
                <w:rFonts w:ascii="Arial" w:hAnsi="Arial" w:cs="Arial"/>
              </w:rPr>
              <w:t>PDF</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(dostava na sedež MKGP)</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Označevanje proizvodov na prodajnih mestih - namizne zastavice (variacija sladkovodne akvakulture)</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20 kom</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300 DPI</w:t>
            </w:r>
          </w:p>
          <w:p w:rsidR="007E5576" w:rsidRPr="007E5576" w:rsidRDefault="007E5576" w:rsidP="00843AE0">
            <w:pPr>
              <w:spacing w:after="200" w:line="276" w:lineRule="auto"/>
              <w:jc w:val="both"/>
              <w:rPr>
                <w:rFonts w:ascii="Arial" w:hAnsi="Arial" w:cs="Arial"/>
              </w:rPr>
            </w:pPr>
            <w:r w:rsidRPr="007E5576">
              <w:rPr>
                <w:rFonts w:ascii="Arial" w:hAnsi="Arial" w:cs="Arial"/>
              </w:rPr>
              <w:t>PDF</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(dostava na sedež MKGP)</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Označevanje proizvodov na prodajnih mestih - mobilna zastava (variacija ribištva z </w:t>
            </w:r>
            <w:proofErr w:type="spellStart"/>
            <w:r w:rsidRPr="007E5576">
              <w:rPr>
                <w:rFonts w:ascii="Arial" w:hAnsi="Arial" w:cs="Arial"/>
              </w:rPr>
              <w:t>marikulturo</w:t>
            </w:r>
            <w:proofErr w:type="spellEnd"/>
            <w:r w:rsidRPr="007E5576">
              <w:rPr>
                <w:rFonts w:ascii="Arial" w:hAnsi="Arial" w:cs="Arial"/>
              </w:rPr>
              <w:t>)</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5 kom</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300 DPI</w:t>
            </w:r>
          </w:p>
          <w:p w:rsidR="007E5576" w:rsidRPr="007E5576" w:rsidRDefault="007E5576" w:rsidP="00843AE0">
            <w:pPr>
              <w:spacing w:after="200" w:line="276" w:lineRule="auto"/>
              <w:jc w:val="both"/>
              <w:rPr>
                <w:rFonts w:ascii="Arial" w:hAnsi="Arial" w:cs="Arial"/>
              </w:rPr>
            </w:pPr>
            <w:r w:rsidRPr="007E5576">
              <w:rPr>
                <w:rFonts w:ascii="Arial" w:hAnsi="Arial" w:cs="Arial"/>
              </w:rPr>
              <w:t>PDF</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(dostava na sedež MKGP)</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Označevanje proizvodov na prodajnih mestih - mobilna zastava (variacija sladkovodne akvakulture)</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5 kom</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300 DPI</w:t>
            </w:r>
          </w:p>
          <w:p w:rsidR="007E5576" w:rsidRPr="007E5576" w:rsidRDefault="007E5576" w:rsidP="00843AE0">
            <w:pPr>
              <w:spacing w:after="200" w:line="276" w:lineRule="auto"/>
              <w:jc w:val="both"/>
              <w:rPr>
                <w:rFonts w:ascii="Arial" w:hAnsi="Arial" w:cs="Arial"/>
              </w:rPr>
            </w:pPr>
            <w:r w:rsidRPr="007E5576">
              <w:rPr>
                <w:rFonts w:ascii="Arial" w:hAnsi="Arial" w:cs="Arial"/>
              </w:rPr>
              <w:t>PDF</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(dostava na sedež MKGP)</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Označevanje proizvodov na prodajnih mestih - </w:t>
            </w:r>
            <w:proofErr w:type="spellStart"/>
            <w:r w:rsidRPr="007E5576">
              <w:rPr>
                <w:rFonts w:ascii="Arial" w:hAnsi="Arial" w:cs="Arial"/>
              </w:rPr>
              <w:t>roll</w:t>
            </w:r>
            <w:proofErr w:type="spellEnd"/>
            <w:r w:rsidRPr="007E5576">
              <w:rPr>
                <w:rFonts w:ascii="Arial" w:hAnsi="Arial" w:cs="Arial"/>
              </w:rPr>
              <w:t xml:space="preserve">-up oz. stojalo (kombinacija </w:t>
            </w:r>
            <w:proofErr w:type="spellStart"/>
            <w:r w:rsidRPr="007E5576">
              <w:rPr>
                <w:rFonts w:ascii="Arial" w:hAnsi="Arial" w:cs="Arial"/>
              </w:rPr>
              <w:t>morkega</w:t>
            </w:r>
            <w:proofErr w:type="spellEnd"/>
            <w:r w:rsidRPr="007E5576">
              <w:rPr>
                <w:rFonts w:ascii="Arial" w:hAnsi="Arial" w:cs="Arial"/>
              </w:rPr>
              <w:t xml:space="preserve"> ribištva z </w:t>
            </w:r>
            <w:proofErr w:type="spellStart"/>
            <w:r w:rsidRPr="007E5576">
              <w:rPr>
                <w:rFonts w:ascii="Arial" w:hAnsi="Arial" w:cs="Arial"/>
              </w:rPr>
              <w:t>marikulturo</w:t>
            </w:r>
            <w:proofErr w:type="spellEnd"/>
            <w:r w:rsidRPr="007E5576">
              <w:rPr>
                <w:rFonts w:ascii="Arial" w:hAnsi="Arial" w:cs="Arial"/>
              </w:rPr>
              <w:t xml:space="preserve">, </w:t>
            </w:r>
            <w:proofErr w:type="spellStart"/>
            <w:r w:rsidRPr="007E5576">
              <w:rPr>
                <w:rFonts w:ascii="Arial" w:hAnsi="Arial" w:cs="Arial"/>
              </w:rPr>
              <w:t>sladkovone</w:t>
            </w:r>
            <w:proofErr w:type="spellEnd"/>
            <w:r w:rsidRPr="007E5576">
              <w:rPr>
                <w:rFonts w:ascii="Arial" w:hAnsi="Arial" w:cs="Arial"/>
              </w:rPr>
              <w:t xml:space="preserve"> akvakulture ter predelave)</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2 kom</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300 DPI</w:t>
            </w:r>
          </w:p>
          <w:p w:rsidR="007E5576" w:rsidRPr="007E5576" w:rsidRDefault="007E5576" w:rsidP="00843AE0">
            <w:pPr>
              <w:spacing w:after="200" w:line="276" w:lineRule="auto"/>
              <w:jc w:val="both"/>
              <w:rPr>
                <w:rFonts w:ascii="Arial" w:hAnsi="Arial" w:cs="Arial"/>
              </w:rPr>
            </w:pPr>
            <w:r w:rsidRPr="007E5576">
              <w:rPr>
                <w:rFonts w:ascii="Arial" w:hAnsi="Arial" w:cs="Arial"/>
              </w:rPr>
              <w:t>PDF</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(dostava na sedež MKGP)</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Označevanje proizvodov na prodajnih mestih - kartice za označevanje rib v ribarnicah, hladilnikih, policah (variacija ribištva z </w:t>
            </w:r>
            <w:proofErr w:type="spellStart"/>
            <w:r w:rsidRPr="007E5576">
              <w:rPr>
                <w:rFonts w:ascii="Arial" w:hAnsi="Arial" w:cs="Arial"/>
              </w:rPr>
              <w:t>marikulturo</w:t>
            </w:r>
            <w:proofErr w:type="spellEnd"/>
            <w:r w:rsidRPr="007E5576">
              <w:rPr>
                <w:rFonts w:ascii="Arial" w:hAnsi="Arial" w:cs="Arial"/>
              </w:rPr>
              <w:t>)</w:t>
            </w:r>
          </w:p>
        </w:tc>
        <w:tc>
          <w:tcPr>
            <w:tcW w:w="963"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40 kom</w:t>
            </w:r>
          </w:p>
        </w:tc>
        <w:tc>
          <w:tcPr>
            <w:tcW w:w="127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300 DPI</w:t>
            </w:r>
          </w:p>
          <w:p w:rsidR="007E5576" w:rsidRPr="007E5576" w:rsidRDefault="007E5576" w:rsidP="00843AE0">
            <w:pPr>
              <w:spacing w:after="200" w:line="276" w:lineRule="auto"/>
              <w:jc w:val="both"/>
              <w:rPr>
                <w:rFonts w:ascii="Arial" w:hAnsi="Arial" w:cs="Arial"/>
              </w:rPr>
            </w:pPr>
            <w:r w:rsidRPr="007E5576">
              <w:rPr>
                <w:rFonts w:ascii="Arial" w:hAnsi="Arial" w:cs="Arial"/>
              </w:rPr>
              <w:t>PDF</w:t>
            </w:r>
          </w:p>
        </w:tc>
        <w:tc>
          <w:tcPr>
            <w:tcW w:w="1305"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(dostava na sedež MKGP)</w:t>
            </w:r>
          </w:p>
        </w:tc>
        <w:tc>
          <w:tcPr>
            <w:tcW w:w="1304"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tcBorders>
              <w:bottom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Označevanje proizvodov na prodajnih mestih - kartice za označevanje rib v ribarnicah, hladilnikih, policah (variacija sladkovodne akvakulture)</w:t>
            </w:r>
          </w:p>
        </w:tc>
        <w:tc>
          <w:tcPr>
            <w:tcW w:w="963" w:type="dxa"/>
            <w:tcBorders>
              <w:bottom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40 kom</w:t>
            </w:r>
          </w:p>
        </w:tc>
        <w:tc>
          <w:tcPr>
            <w:tcW w:w="1276" w:type="dxa"/>
            <w:tcBorders>
              <w:bottom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300 DPI</w:t>
            </w:r>
          </w:p>
          <w:p w:rsidR="007E5576" w:rsidRPr="007E5576" w:rsidRDefault="007E5576" w:rsidP="00843AE0">
            <w:pPr>
              <w:spacing w:after="200" w:line="276" w:lineRule="auto"/>
              <w:jc w:val="both"/>
              <w:rPr>
                <w:rFonts w:ascii="Arial" w:hAnsi="Arial" w:cs="Arial"/>
              </w:rPr>
            </w:pPr>
            <w:r w:rsidRPr="007E5576">
              <w:rPr>
                <w:rFonts w:ascii="Arial" w:hAnsi="Arial" w:cs="Arial"/>
              </w:rPr>
              <w:t>PDF</w:t>
            </w:r>
          </w:p>
        </w:tc>
        <w:tc>
          <w:tcPr>
            <w:tcW w:w="1305" w:type="dxa"/>
            <w:tcBorders>
              <w:bottom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tcBorders>
              <w:bottom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(dostava na sedež MKGP)</w:t>
            </w:r>
          </w:p>
        </w:tc>
        <w:tc>
          <w:tcPr>
            <w:tcW w:w="1304" w:type="dxa"/>
            <w:tcBorders>
              <w:bottom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r w:rsidR="007E5576" w:rsidRPr="007E5576" w:rsidTr="00843AE0">
        <w:tc>
          <w:tcPr>
            <w:tcW w:w="3114" w:type="dxa"/>
            <w:tcBorders>
              <w:bottom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Promocijski material (nakupovalne hladilne torbe, predpasniki, termo posoda za hrano, rokovniki)</w:t>
            </w:r>
          </w:p>
        </w:tc>
        <w:tc>
          <w:tcPr>
            <w:tcW w:w="963" w:type="dxa"/>
            <w:tcBorders>
              <w:bottom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nakupovalne hladilne torbe (500 kom), predpasniki (500 kom), termo posoda za hrano (500 kom), rokovniki (200 kom)</w:t>
            </w:r>
          </w:p>
        </w:tc>
        <w:tc>
          <w:tcPr>
            <w:tcW w:w="1276" w:type="dxa"/>
            <w:tcBorders>
              <w:bottom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300 DPI</w:t>
            </w:r>
          </w:p>
          <w:p w:rsidR="007E5576" w:rsidRPr="007E5576" w:rsidRDefault="007E5576" w:rsidP="00843AE0">
            <w:pPr>
              <w:spacing w:after="200" w:line="276" w:lineRule="auto"/>
              <w:jc w:val="both"/>
              <w:rPr>
                <w:rFonts w:ascii="Arial" w:hAnsi="Arial" w:cs="Arial"/>
              </w:rPr>
            </w:pPr>
            <w:r w:rsidRPr="007E5576">
              <w:rPr>
                <w:rFonts w:ascii="Arial" w:hAnsi="Arial" w:cs="Arial"/>
              </w:rPr>
              <w:t>PDF</w:t>
            </w:r>
          </w:p>
        </w:tc>
        <w:tc>
          <w:tcPr>
            <w:tcW w:w="1305" w:type="dxa"/>
            <w:tcBorders>
              <w:bottom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6 tednov po podpisu pogodbe</w:t>
            </w:r>
          </w:p>
        </w:tc>
        <w:tc>
          <w:tcPr>
            <w:tcW w:w="1247" w:type="dxa"/>
            <w:tcBorders>
              <w:bottom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Fizična oblika (dostava na sedež MKGP)</w:t>
            </w:r>
          </w:p>
        </w:tc>
        <w:tc>
          <w:tcPr>
            <w:tcW w:w="1304" w:type="dxa"/>
            <w:tcBorders>
              <w:bottom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10 tednov po podpisu pogodbe</w:t>
            </w:r>
          </w:p>
        </w:tc>
      </w:tr>
    </w:tbl>
    <w:p w:rsidR="007E5576" w:rsidRPr="007E5576" w:rsidRDefault="007E5576" w:rsidP="007E5576">
      <w:pPr>
        <w:spacing w:after="200" w:line="276" w:lineRule="auto"/>
        <w:jc w:val="both"/>
        <w:rPr>
          <w:rFonts w:ascii="Arial" w:hAnsi="Arial" w:cs="Arial"/>
          <w:b/>
        </w:rPr>
      </w:pPr>
    </w:p>
    <w:p w:rsidR="007E5576" w:rsidRPr="007E5576" w:rsidRDefault="007E5576" w:rsidP="007E5576">
      <w:pPr>
        <w:jc w:val="both"/>
        <w:rPr>
          <w:rFonts w:ascii="Arial" w:hAnsi="Arial" w:cs="Arial"/>
          <w:b/>
        </w:rPr>
      </w:pPr>
      <w:r w:rsidRPr="007E5576">
        <w:rPr>
          <w:rFonts w:ascii="Arial" w:hAnsi="Arial" w:cs="Arial"/>
        </w:rPr>
        <w:t xml:space="preserve">Rok za izvedbo 4. faze je najkasneje do </w:t>
      </w:r>
      <w:r w:rsidRPr="007E5576">
        <w:rPr>
          <w:rFonts w:ascii="Arial" w:hAnsi="Arial" w:cs="Arial"/>
          <w:b/>
        </w:rPr>
        <w:t>30. julija 2023.</w:t>
      </w:r>
    </w:p>
    <w:p w:rsidR="007E5576" w:rsidRPr="007E5576" w:rsidRDefault="007E5576" w:rsidP="007E5576">
      <w:pPr>
        <w:jc w:val="both"/>
        <w:rPr>
          <w:rFonts w:ascii="Arial" w:hAnsi="Arial" w:cs="Arial"/>
        </w:rPr>
      </w:pPr>
    </w:p>
    <w:p w:rsidR="007E5576" w:rsidRPr="007E5576" w:rsidRDefault="007E5576" w:rsidP="007E5576">
      <w:pPr>
        <w:jc w:val="both"/>
        <w:rPr>
          <w:rFonts w:ascii="Arial" w:hAnsi="Arial" w:cs="Arial"/>
        </w:rPr>
      </w:pPr>
      <w:r w:rsidRPr="007E5576">
        <w:rPr>
          <w:rFonts w:ascii="Arial" w:hAnsi="Arial" w:cs="Arial"/>
        </w:rPr>
        <w:t>Javno naročilo bo potekalo v 3 valovih :</w:t>
      </w:r>
    </w:p>
    <w:p w:rsidR="007E5576" w:rsidRPr="007E5576" w:rsidRDefault="007E5576" w:rsidP="007E5576">
      <w:pPr>
        <w:jc w:val="both"/>
        <w:rPr>
          <w:rFonts w:ascii="Arial" w:hAnsi="Arial" w:cs="Arial"/>
        </w:rPr>
      </w:pPr>
    </w:p>
    <w:p w:rsidR="007E5576" w:rsidRPr="007E5576" w:rsidRDefault="007E5576" w:rsidP="007E5576">
      <w:pPr>
        <w:jc w:val="both"/>
        <w:rPr>
          <w:rFonts w:ascii="Arial" w:hAnsi="Arial" w:cs="Arial"/>
        </w:rPr>
      </w:pPr>
    </w:p>
    <w:tbl>
      <w:tblPr>
        <w:tblW w:w="89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1"/>
        <w:gridCol w:w="1626"/>
        <w:gridCol w:w="2086"/>
        <w:gridCol w:w="2086"/>
        <w:gridCol w:w="2086"/>
      </w:tblGrid>
      <w:tr w:rsidR="007E5576" w:rsidRPr="007E5576" w:rsidTr="00843AE0">
        <w:trPr>
          <w:trHeight w:val="291"/>
        </w:trPr>
        <w:tc>
          <w:tcPr>
            <w:tcW w:w="1091" w:type="dxa"/>
            <w:tcBorders>
              <w:top w:val="single" w:sz="4" w:space="0" w:color="auto"/>
            </w:tcBorders>
            <w:shd w:val="clear" w:color="auto" w:fill="auto"/>
          </w:tcPr>
          <w:p w:rsidR="007E5576" w:rsidRPr="007E5576" w:rsidRDefault="007E5576" w:rsidP="00843AE0">
            <w:pPr>
              <w:spacing w:after="200" w:line="276" w:lineRule="auto"/>
              <w:jc w:val="both"/>
              <w:rPr>
                <w:rFonts w:ascii="Arial" w:hAnsi="Arial" w:cs="Arial"/>
                <w:b/>
                <w:bCs/>
              </w:rPr>
            </w:pPr>
          </w:p>
        </w:tc>
        <w:tc>
          <w:tcPr>
            <w:tcW w:w="1626" w:type="dxa"/>
            <w:tcBorders>
              <w:top w:val="single" w:sz="4" w:space="0" w:color="auto"/>
            </w:tcBorders>
            <w:shd w:val="clear" w:color="auto" w:fill="auto"/>
          </w:tcPr>
          <w:p w:rsidR="007E5576" w:rsidRPr="007E5576" w:rsidRDefault="007E5576" w:rsidP="00843AE0">
            <w:pPr>
              <w:spacing w:after="200" w:line="276" w:lineRule="auto"/>
              <w:jc w:val="both"/>
              <w:rPr>
                <w:rFonts w:ascii="Arial" w:hAnsi="Arial" w:cs="Arial"/>
                <w:b/>
                <w:bCs/>
              </w:rPr>
            </w:pPr>
            <w:r w:rsidRPr="007E5576">
              <w:rPr>
                <w:rFonts w:ascii="Arial" w:hAnsi="Arial" w:cs="Arial"/>
                <w:b/>
                <w:bCs/>
              </w:rPr>
              <w:t>Komunikacijski kanali</w:t>
            </w:r>
          </w:p>
        </w:tc>
        <w:tc>
          <w:tcPr>
            <w:tcW w:w="2086" w:type="dxa"/>
            <w:tcBorders>
              <w:top w:val="single" w:sz="4" w:space="0" w:color="auto"/>
            </w:tcBorders>
            <w:shd w:val="clear" w:color="auto" w:fill="auto"/>
          </w:tcPr>
          <w:p w:rsidR="007E5576" w:rsidRPr="007E5576" w:rsidRDefault="007E5576" w:rsidP="00843AE0">
            <w:pPr>
              <w:spacing w:after="200" w:line="276" w:lineRule="auto"/>
              <w:jc w:val="both"/>
              <w:rPr>
                <w:rFonts w:ascii="Arial" w:hAnsi="Arial" w:cs="Arial"/>
                <w:b/>
                <w:bCs/>
              </w:rPr>
            </w:pPr>
            <w:r w:rsidRPr="007E5576">
              <w:rPr>
                <w:rFonts w:ascii="Arial" w:hAnsi="Arial" w:cs="Arial"/>
                <w:b/>
                <w:bCs/>
              </w:rPr>
              <w:t>Termin zakupa</w:t>
            </w:r>
          </w:p>
        </w:tc>
        <w:tc>
          <w:tcPr>
            <w:tcW w:w="2086" w:type="dxa"/>
            <w:tcBorders>
              <w:top w:val="single" w:sz="4" w:space="0" w:color="auto"/>
            </w:tcBorders>
            <w:shd w:val="clear" w:color="auto" w:fill="auto"/>
          </w:tcPr>
          <w:p w:rsidR="007E5576" w:rsidRPr="007E5576" w:rsidRDefault="007E5576" w:rsidP="00843AE0">
            <w:pPr>
              <w:spacing w:after="200" w:line="276" w:lineRule="auto"/>
              <w:jc w:val="both"/>
              <w:rPr>
                <w:rFonts w:ascii="Arial" w:hAnsi="Arial" w:cs="Arial"/>
                <w:b/>
                <w:bCs/>
              </w:rPr>
            </w:pPr>
            <w:r w:rsidRPr="007E5576">
              <w:rPr>
                <w:rFonts w:ascii="Arial" w:hAnsi="Arial" w:cs="Arial"/>
                <w:b/>
                <w:bCs/>
              </w:rPr>
              <w:t xml:space="preserve">Sestanek, ko naročnik predstavi </w:t>
            </w:r>
            <w:proofErr w:type="spellStart"/>
            <w:r w:rsidRPr="007E5576">
              <w:rPr>
                <w:rFonts w:ascii="Arial" w:hAnsi="Arial" w:cs="Arial"/>
                <w:b/>
                <w:bCs/>
              </w:rPr>
              <w:t>media</w:t>
            </w:r>
            <w:proofErr w:type="spellEnd"/>
            <w:r w:rsidRPr="007E5576">
              <w:rPr>
                <w:rFonts w:ascii="Arial" w:hAnsi="Arial" w:cs="Arial"/>
                <w:b/>
                <w:bCs/>
              </w:rPr>
              <w:t xml:space="preserve"> plan za 1.VAL izvajalcu in ga ta potrdi</w:t>
            </w:r>
          </w:p>
        </w:tc>
        <w:tc>
          <w:tcPr>
            <w:tcW w:w="2086" w:type="dxa"/>
            <w:tcBorders>
              <w:top w:val="single" w:sz="4" w:space="0" w:color="auto"/>
            </w:tcBorders>
            <w:shd w:val="clear" w:color="auto" w:fill="auto"/>
          </w:tcPr>
          <w:p w:rsidR="007E5576" w:rsidRPr="007E5576" w:rsidRDefault="007E5576" w:rsidP="00843AE0">
            <w:pPr>
              <w:spacing w:after="200" w:line="276" w:lineRule="auto"/>
              <w:jc w:val="both"/>
              <w:rPr>
                <w:rFonts w:ascii="Arial" w:hAnsi="Arial" w:cs="Arial"/>
                <w:b/>
                <w:bCs/>
              </w:rPr>
            </w:pPr>
            <w:r w:rsidRPr="007E5576">
              <w:rPr>
                <w:rFonts w:ascii="Arial" w:hAnsi="Arial" w:cs="Arial"/>
                <w:b/>
                <w:bCs/>
              </w:rPr>
              <w:t>Datum, ko se mora storitev zaključiti</w:t>
            </w:r>
          </w:p>
        </w:tc>
      </w:tr>
      <w:tr w:rsidR="007E5576" w:rsidRPr="007E5576" w:rsidTr="00843AE0">
        <w:trPr>
          <w:trHeight w:val="456"/>
        </w:trPr>
        <w:tc>
          <w:tcPr>
            <w:tcW w:w="1091" w:type="dxa"/>
            <w:tcBorders>
              <w:top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1. VAL</w:t>
            </w:r>
          </w:p>
        </w:tc>
        <w:tc>
          <w:tcPr>
            <w:tcW w:w="1626" w:type="dxa"/>
            <w:tcBorders>
              <w:top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TV, OOH, splet, tisk, RA</w:t>
            </w:r>
          </w:p>
        </w:tc>
        <w:tc>
          <w:tcPr>
            <w:tcW w:w="2086" w:type="dxa"/>
            <w:tcBorders>
              <w:top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Leto 2021, natančneje določeno s </w:t>
            </w:r>
            <w:proofErr w:type="spellStart"/>
            <w:r w:rsidRPr="007E5576">
              <w:rPr>
                <w:rFonts w:ascii="Arial" w:hAnsi="Arial" w:cs="Arial"/>
              </w:rPr>
              <w:t>media</w:t>
            </w:r>
            <w:proofErr w:type="spellEnd"/>
            <w:r w:rsidRPr="007E5576">
              <w:rPr>
                <w:rFonts w:ascii="Arial" w:hAnsi="Arial" w:cs="Arial"/>
              </w:rPr>
              <w:t xml:space="preserve"> planom, ki ga pripravi izvajalec</w:t>
            </w:r>
          </w:p>
        </w:tc>
        <w:tc>
          <w:tcPr>
            <w:tcW w:w="2086" w:type="dxa"/>
            <w:tcBorders>
              <w:top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Junij 2021</w:t>
            </w:r>
          </w:p>
        </w:tc>
        <w:tc>
          <w:tcPr>
            <w:tcW w:w="2086" w:type="dxa"/>
            <w:tcBorders>
              <w:top w:val="single" w:sz="4" w:space="0" w:color="auto"/>
            </w:tcBorders>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30. 7. 2021</w:t>
            </w:r>
          </w:p>
          <w:p w:rsidR="007E5576" w:rsidRPr="007E5576" w:rsidRDefault="007E5576" w:rsidP="00843AE0">
            <w:pPr>
              <w:spacing w:after="200" w:line="276" w:lineRule="auto"/>
              <w:jc w:val="both"/>
              <w:rPr>
                <w:rFonts w:ascii="Arial" w:hAnsi="Arial" w:cs="Arial"/>
              </w:rPr>
            </w:pPr>
            <w:r w:rsidRPr="007E5576">
              <w:rPr>
                <w:rFonts w:ascii="Arial" w:hAnsi="Arial" w:cs="Arial"/>
              </w:rPr>
              <w:t>(izvajalec naročniku izstavi račun najkasneje 30. 9. 2021)</w:t>
            </w:r>
          </w:p>
        </w:tc>
      </w:tr>
      <w:tr w:rsidR="007E5576" w:rsidRPr="007E5576" w:rsidTr="00843AE0">
        <w:trPr>
          <w:trHeight w:val="456"/>
        </w:trPr>
        <w:tc>
          <w:tcPr>
            <w:tcW w:w="1091"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2. VAL</w:t>
            </w:r>
          </w:p>
        </w:tc>
        <w:tc>
          <w:tcPr>
            <w:tcW w:w="162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TV, OOH, splet, tisk, RA</w:t>
            </w:r>
          </w:p>
        </w:tc>
        <w:tc>
          <w:tcPr>
            <w:tcW w:w="208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Leto 2022, natančneje določeno s </w:t>
            </w:r>
            <w:proofErr w:type="spellStart"/>
            <w:r w:rsidRPr="007E5576">
              <w:rPr>
                <w:rFonts w:ascii="Arial" w:hAnsi="Arial" w:cs="Arial"/>
              </w:rPr>
              <w:t>media</w:t>
            </w:r>
            <w:proofErr w:type="spellEnd"/>
            <w:r w:rsidRPr="007E5576">
              <w:rPr>
                <w:rFonts w:ascii="Arial" w:hAnsi="Arial" w:cs="Arial"/>
              </w:rPr>
              <w:t xml:space="preserve"> planom, ki ga pripravi izvajalec</w:t>
            </w:r>
          </w:p>
        </w:tc>
        <w:tc>
          <w:tcPr>
            <w:tcW w:w="208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Januar 2022</w:t>
            </w:r>
          </w:p>
        </w:tc>
        <w:tc>
          <w:tcPr>
            <w:tcW w:w="208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30. 7. 2022</w:t>
            </w:r>
          </w:p>
          <w:p w:rsidR="007E5576" w:rsidRPr="007E5576" w:rsidRDefault="007E5576" w:rsidP="00843AE0">
            <w:pPr>
              <w:spacing w:after="200" w:line="276" w:lineRule="auto"/>
              <w:jc w:val="both"/>
              <w:rPr>
                <w:rFonts w:ascii="Arial" w:hAnsi="Arial" w:cs="Arial"/>
              </w:rPr>
            </w:pPr>
            <w:r w:rsidRPr="007E5576">
              <w:rPr>
                <w:rFonts w:ascii="Arial" w:hAnsi="Arial" w:cs="Arial"/>
              </w:rPr>
              <w:t>(izvajalec naročniku izstavi račun najkasneje 30. 9. 2022)</w:t>
            </w:r>
          </w:p>
        </w:tc>
      </w:tr>
      <w:tr w:rsidR="007E5576" w:rsidRPr="007E5576" w:rsidTr="00843AE0">
        <w:trPr>
          <w:trHeight w:val="456"/>
        </w:trPr>
        <w:tc>
          <w:tcPr>
            <w:tcW w:w="1091"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 VAL</w:t>
            </w:r>
          </w:p>
        </w:tc>
        <w:tc>
          <w:tcPr>
            <w:tcW w:w="162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TV, OOH, splet, tisk, RA</w:t>
            </w:r>
          </w:p>
        </w:tc>
        <w:tc>
          <w:tcPr>
            <w:tcW w:w="208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 xml:space="preserve">Leto 2023, natančneje določeno s </w:t>
            </w:r>
            <w:proofErr w:type="spellStart"/>
            <w:r w:rsidRPr="007E5576">
              <w:rPr>
                <w:rFonts w:ascii="Arial" w:hAnsi="Arial" w:cs="Arial"/>
              </w:rPr>
              <w:t>media</w:t>
            </w:r>
            <w:proofErr w:type="spellEnd"/>
            <w:r w:rsidRPr="007E5576">
              <w:rPr>
                <w:rFonts w:ascii="Arial" w:hAnsi="Arial" w:cs="Arial"/>
              </w:rPr>
              <w:t xml:space="preserve"> planom, ki ga pripravi izvajalec</w:t>
            </w:r>
          </w:p>
        </w:tc>
        <w:tc>
          <w:tcPr>
            <w:tcW w:w="208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Januar 2023</w:t>
            </w:r>
          </w:p>
        </w:tc>
        <w:tc>
          <w:tcPr>
            <w:tcW w:w="2086" w:type="dxa"/>
            <w:shd w:val="clear" w:color="auto" w:fill="auto"/>
          </w:tcPr>
          <w:p w:rsidR="007E5576" w:rsidRPr="007E5576" w:rsidRDefault="007E5576" w:rsidP="00843AE0">
            <w:pPr>
              <w:spacing w:after="200" w:line="276" w:lineRule="auto"/>
              <w:jc w:val="both"/>
              <w:rPr>
                <w:rFonts w:ascii="Arial" w:hAnsi="Arial" w:cs="Arial"/>
              </w:rPr>
            </w:pPr>
            <w:r w:rsidRPr="007E5576">
              <w:rPr>
                <w:rFonts w:ascii="Arial" w:hAnsi="Arial" w:cs="Arial"/>
              </w:rPr>
              <w:t>30. 7. 2023</w:t>
            </w:r>
          </w:p>
          <w:p w:rsidR="007E5576" w:rsidRPr="007E5576" w:rsidRDefault="007E5576" w:rsidP="00843AE0">
            <w:pPr>
              <w:spacing w:after="200" w:line="276" w:lineRule="auto"/>
              <w:jc w:val="both"/>
              <w:rPr>
                <w:rFonts w:ascii="Arial" w:hAnsi="Arial" w:cs="Arial"/>
              </w:rPr>
            </w:pPr>
            <w:r w:rsidRPr="007E5576">
              <w:rPr>
                <w:rFonts w:ascii="Arial" w:hAnsi="Arial" w:cs="Arial"/>
              </w:rPr>
              <w:t>(izvajalec naročniku izstavi račun najkasneje 30. 8. 2023)</w:t>
            </w:r>
          </w:p>
        </w:tc>
      </w:tr>
    </w:tbl>
    <w:p w:rsidR="007E5576" w:rsidRPr="007E5576" w:rsidRDefault="007E5576" w:rsidP="007E5576">
      <w:pPr>
        <w:tabs>
          <w:tab w:val="left" w:pos="960"/>
        </w:tabs>
        <w:jc w:val="both"/>
        <w:rPr>
          <w:rFonts w:ascii="Arial" w:hAnsi="Arial" w:cs="Arial"/>
        </w:rPr>
      </w:pPr>
    </w:p>
    <w:p w:rsidR="002C695C" w:rsidRPr="00975300" w:rsidRDefault="009A78FE" w:rsidP="00E35687">
      <w:pPr>
        <w:spacing w:line="264" w:lineRule="auto"/>
        <w:jc w:val="both"/>
        <w:rPr>
          <w:rFonts w:ascii="Arial" w:hAnsi="Arial" w:cs="Arial"/>
        </w:rPr>
      </w:pPr>
      <w:r>
        <w:rPr>
          <w:rFonts w:ascii="Arial" w:hAnsi="Arial" w:cs="Arial"/>
        </w:rPr>
        <w:t>Če iz</w:t>
      </w:r>
      <w:r w:rsidR="002C695C" w:rsidRPr="00975300">
        <w:rPr>
          <w:rFonts w:ascii="Arial" w:hAnsi="Arial" w:cs="Arial"/>
        </w:rPr>
        <w:t>vajalec iz objektivnih razlogov ne more pravočasno izvršiti pogodbenih obveznosti, je o tem dolžan obvestiti naročnika takoj po nastanku teh razlogov, najkasneje v roku</w:t>
      </w:r>
      <w:r w:rsidR="00907BEC" w:rsidRPr="00975300">
        <w:rPr>
          <w:rFonts w:ascii="Arial" w:hAnsi="Arial" w:cs="Arial"/>
        </w:rPr>
        <w:t xml:space="preserve"> 5</w:t>
      </w:r>
      <w:r w:rsidR="002C695C" w:rsidRPr="00975300">
        <w:rPr>
          <w:rFonts w:ascii="Arial" w:hAnsi="Arial" w:cs="Arial"/>
        </w:rPr>
        <w:t xml:space="preserve"> </w:t>
      </w:r>
      <w:r w:rsidR="00907BEC" w:rsidRPr="00975300">
        <w:rPr>
          <w:rFonts w:ascii="Arial" w:hAnsi="Arial" w:cs="Arial"/>
        </w:rPr>
        <w:t>(</w:t>
      </w:r>
      <w:r w:rsidR="002C695C" w:rsidRPr="00975300">
        <w:rPr>
          <w:rFonts w:ascii="Arial" w:hAnsi="Arial" w:cs="Arial"/>
        </w:rPr>
        <w:t>petih</w:t>
      </w:r>
      <w:r w:rsidR="00907BEC" w:rsidRPr="00975300">
        <w:rPr>
          <w:rFonts w:ascii="Arial" w:hAnsi="Arial" w:cs="Arial"/>
        </w:rPr>
        <w:t>)</w:t>
      </w:r>
      <w:r w:rsidR="002C695C" w:rsidRPr="00975300">
        <w:rPr>
          <w:rFonts w:ascii="Arial" w:hAnsi="Arial" w:cs="Arial"/>
        </w:rPr>
        <w:t xml:space="preserve"> dni in prositi za njegovo primerno podaljšanje. Podaljšanje pogodbenega roka je mogoče le pred njegovim potekom.</w:t>
      </w:r>
    </w:p>
    <w:p w:rsidR="002C695C" w:rsidRPr="00975300" w:rsidRDefault="002C695C" w:rsidP="00E35687">
      <w:pPr>
        <w:spacing w:line="264" w:lineRule="auto"/>
        <w:rPr>
          <w:rFonts w:ascii="Arial" w:hAnsi="Arial" w:cs="Arial"/>
        </w:rPr>
      </w:pPr>
    </w:p>
    <w:p w:rsidR="002C695C" w:rsidRPr="00975300" w:rsidRDefault="002C695C" w:rsidP="00E35687">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rsidR="002C695C" w:rsidRPr="00975300" w:rsidRDefault="002C695C" w:rsidP="00E35687">
      <w:pPr>
        <w:spacing w:line="264" w:lineRule="auto"/>
        <w:rPr>
          <w:rFonts w:ascii="Arial" w:hAnsi="Arial" w:cs="Arial"/>
        </w:rPr>
      </w:pPr>
    </w:p>
    <w:p w:rsidR="00843AE0" w:rsidRPr="00C539B5" w:rsidRDefault="00906057" w:rsidP="00906057">
      <w:pPr>
        <w:spacing w:line="240" w:lineRule="atLeast"/>
        <w:jc w:val="both"/>
        <w:rPr>
          <w:rFonts w:ascii="Arial" w:hAnsi="Arial" w:cs="Arial"/>
        </w:rPr>
      </w:pPr>
      <w:r w:rsidRPr="00C539B5">
        <w:rPr>
          <w:rFonts w:ascii="Arial" w:hAnsi="Arial" w:cs="Arial"/>
        </w:rPr>
        <w:t xml:space="preserve">Če izvajalec po svoji krivdi, ki ni posledica višje sile, krši s to pogodbo dogovorjene obveznosti ali s pogodbo dogovorjene roke, lahko naročnik uveljavlja pogodbeno kazen. </w:t>
      </w:r>
    </w:p>
    <w:p w:rsidR="00843AE0" w:rsidRPr="00C539B5" w:rsidRDefault="00843AE0" w:rsidP="00906057">
      <w:pPr>
        <w:spacing w:line="240" w:lineRule="atLeast"/>
        <w:jc w:val="both"/>
        <w:rPr>
          <w:rFonts w:ascii="Arial" w:hAnsi="Arial" w:cs="Arial"/>
        </w:rPr>
      </w:pPr>
    </w:p>
    <w:p w:rsidR="00843AE0" w:rsidRPr="00C539B5" w:rsidRDefault="00906057" w:rsidP="00906057">
      <w:pPr>
        <w:spacing w:line="240" w:lineRule="atLeast"/>
        <w:jc w:val="both"/>
        <w:rPr>
          <w:rFonts w:ascii="Arial" w:hAnsi="Arial" w:cs="Arial"/>
        </w:rPr>
      </w:pPr>
      <w:r w:rsidRPr="00C539B5">
        <w:rPr>
          <w:rFonts w:ascii="Arial" w:hAnsi="Arial" w:cs="Arial"/>
        </w:rPr>
        <w:t xml:space="preserve">V primeru kršitev pogodbenih obveznosti izvajalec plača pogodbeno kazen v višini 20 % </w:t>
      </w:r>
      <w:r w:rsidR="00843AE0" w:rsidRPr="00C539B5">
        <w:rPr>
          <w:rFonts w:ascii="Arial" w:hAnsi="Arial" w:cs="Arial"/>
        </w:rPr>
        <w:t xml:space="preserve">pogodbene vrednosti brez DDV za posamezno fazo ( 1. 2. in 3. faza) v kateri je bila kršena pogodbena obveznost. </w:t>
      </w:r>
    </w:p>
    <w:p w:rsidR="00843AE0" w:rsidRPr="00C539B5" w:rsidRDefault="00843AE0" w:rsidP="00843AE0">
      <w:pPr>
        <w:spacing w:line="240" w:lineRule="atLeast"/>
        <w:jc w:val="both"/>
        <w:rPr>
          <w:rFonts w:ascii="Arial" w:hAnsi="Arial" w:cs="Arial"/>
        </w:rPr>
      </w:pPr>
    </w:p>
    <w:p w:rsidR="00843AE0" w:rsidRPr="00C539B5" w:rsidRDefault="00843AE0" w:rsidP="00843AE0">
      <w:pPr>
        <w:spacing w:line="240" w:lineRule="atLeast"/>
        <w:jc w:val="both"/>
        <w:rPr>
          <w:rFonts w:ascii="Arial" w:hAnsi="Arial" w:cs="Arial"/>
        </w:rPr>
      </w:pPr>
      <w:r w:rsidRPr="00C539B5">
        <w:rPr>
          <w:rFonts w:ascii="Arial" w:hAnsi="Arial" w:cs="Arial"/>
        </w:rPr>
        <w:t xml:space="preserve">V primeru kršitev pogodbenih obveznosti v 4. fazi izvajalec plača pogodbeno kazen v višini 20 % pogodbene vrednosti brez DDV  za posamezni val v katerem je bila kršena pogodbena obveznost. </w:t>
      </w:r>
    </w:p>
    <w:p w:rsidR="00843AE0" w:rsidRPr="00C539B5" w:rsidRDefault="00843AE0" w:rsidP="00906057">
      <w:pPr>
        <w:spacing w:line="240" w:lineRule="atLeast"/>
        <w:jc w:val="both"/>
        <w:rPr>
          <w:rFonts w:ascii="Arial" w:hAnsi="Arial" w:cs="Arial"/>
        </w:rPr>
      </w:pPr>
    </w:p>
    <w:p w:rsidR="00906057" w:rsidRPr="00CD750F" w:rsidRDefault="00906057" w:rsidP="00906057">
      <w:pPr>
        <w:spacing w:line="240" w:lineRule="atLeast"/>
        <w:jc w:val="both"/>
        <w:rPr>
          <w:rFonts w:ascii="Arial" w:hAnsi="Arial" w:cs="Arial"/>
        </w:rPr>
      </w:pPr>
      <w:r w:rsidRPr="00C539B5">
        <w:rPr>
          <w:rFonts w:ascii="Arial" w:hAnsi="Arial" w:cs="Arial"/>
        </w:rPr>
        <w:t>V primeru kršitev s pogodbo dogovorjenih rokov izvajalec plača za vsak dan zamude pogodbeno kazen v višini 0,5 % pogodbene vrednosti brez DDV, vendar največ 20 % celotne pogodbene vrednosti brez DDV.</w:t>
      </w:r>
      <w:bookmarkStart w:id="3" w:name="_GoBack"/>
      <w:bookmarkEnd w:id="3"/>
      <w:r w:rsidRPr="00CD750F">
        <w:rPr>
          <w:rFonts w:ascii="Arial" w:hAnsi="Arial" w:cs="Arial"/>
        </w:rPr>
        <w:t xml:space="preserve"> </w:t>
      </w:r>
    </w:p>
    <w:p w:rsidR="00906057" w:rsidRPr="00CD750F" w:rsidRDefault="00906057" w:rsidP="00906057">
      <w:pPr>
        <w:spacing w:line="240" w:lineRule="atLeast"/>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rsidR="004E2D60" w:rsidRPr="00975300" w:rsidRDefault="004E2D60" w:rsidP="00E35687">
      <w:pPr>
        <w:spacing w:line="264" w:lineRule="auto"/>
        <w:rPr>
          <w:rFonts w:ascii="Arial" w:hAnsi="Arial" w:cs="Arial"/>
        </w:rPr>
      </w:pPr>
    </w:p>
    <w:p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9B449D">
        <w:rPr>
          <w:rFonts w:ascii="Arial" w:hAnsi="Arial" w:cs="Arial"/>
        </w:rPr>
        <w:t>9</w:t>
      </w:r>
      <w:r w:rsidR="002C695C" w:rsidRPr="00975300">
        <w:rPr>
          <w:rFonts w:ascii="Arial" w:hAnsi="Arial" w:cs="Arial"/>
        </w:rPr>
        <w:t>.   člen</w:t>
      </w:r>
    </w:p>
    <w:p w:rsidR="002C695C" w:rsidRPr="00975300" w:rsidRDefault="002C695C" w:rsidP="00E35687">
      <w:pPr>
        <w:spacing w:line="264" w:lineRule="auto"/>
        <w:rPr>
          <w:rFonts w:ascii="Arial" w:hAnsi="Arial" w:cs="Arial"/>
        </w:rPr>
      </w:pPr>
    </w:p>
    <w:p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rsidR="00E91B60" w:rsidRDefault="00E91B60" w:rsidP="00A95EBE">
      <w:pPr>
        <w:spacing w:line="264" w:lineRule="auto"/>
        <w:jc w:val="both"/>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rsidR="002C695C" w:rsidRPr="00975300" w:rsidRDefault="002C695C" w:rsidP="00D16FCD">
      <w:pPr>
        <w:spacing w:line="264" w:lineRule="auto"/>
        <w:rPr>
          <w:rFonts w:ascii="Arial" w:hAnsi="Arial" w:cs="Arial"/>
        </w:rPr>
      </w:pPr>
    </w:p>
    <w:p w:rsidR="002C695C" w:rsidRDefault="00D16FCD" w:rsidP="00E35687">
      <w:pPr>
        <w:spacing w:line="264" w:lineRule="auto"/>
        <w:jc w:val="center"/>
        <w:rPr>
          <w:rFonts w:ascii="Arial" w:hAnsi="Arial" w:cs="Arial"/>
        </w:rPr>
      </w:pPr>
      <w:r w:rsidRPr="00975300">
        <w:rPr>
          <w:rFonts w:ascii="Arial" w:hAnsi="Arial" w:cs="Arial"/>
        </w:rPr>
        <w:t xml:space="preserve">   1</w:t>
      </w:r>
      <w:r w:rsidR="009B449D">
        <w:rPr>
          <w:rFonts w:ascii="Arial" w:hAnsi="Arial" w:cs="Arial"/>
        </w:rPr>
        <w:t>0</w:t>
      </w:r>
      <w:r w:rsidR="002C695C" w:rsidRPr="00975300">
        <w:rPr>
          <w:rFonts w:ascii="Arial" w:hAnsi="Arial" w:cs="Arial"/>
        </w:rPr>
        <w:t>.   člen</w:t>
      </w:r>
    </w:p>
    <w:p w:rsidR="00477D32" w:rsidRDefault="00477D32" w:rsidP="00E35687">
      <w:pPr>
        <w:spacing w:line="264" w:lineRule="auto"/>
        <w:jc w:val="center"/>
        <w:rPr>
          <w:rFonts w:ascii="Arial" w:hAnsi="Arial" w:cs="Arial"/>
        </w:rPr>
      </w:pPr>
    </w:p>
    <w:p w:rsidR="00477D32" w:rsidRPr="00477D32" w:rsidRDefault="00477D32" w:rsidP="00477D32">
      <w:pPr>
        <w:jc w:val="both"/>
        <w:rPr>
          <w:rFonts w:ascii="Arial" w:hAnsi="Arial" w:cs="Arial"/>
        </w:rPr>
      </w:pPr>
      <w:r w:rsidRPr="00477D32">
        <w:rPr>
          <w:rFonts w:ascii="Arial" w:hAnsi="Arial" w:cs="Arial"/>
        </w:rPr>
        <w:t xml:space="preserve">Izvajalec bo </w:t>
      </w:r>
      <w:r>
        <w:rPr>
          <w:rFonts w:ascii="Arial" w:hAnsi="Arial" w:cs="Arial"/>
        </w:rPr>
        <w:t xml:space="preserve"> naročniku izstavil </w:t>
      </w:r>
      <w:r w:rsidRPr="00477D32">
        <w:rPr>
          <w:rFonts w:ascii="Arial" w:hAnsi="Arial" w:cs="Arial"/>
        </w:rPr>
        <w:t>šest e-računov po opravljeni predstavitvi izdelanega ter vsakokratni pisni potrditvi gradiv s strani naročnika. To velja za vse faze, to je 1., 2., 3. in 4. Fazo, in sicer</w:t>
      </w:r>
      <w:r w:rsidR="000E2F47">
        <w:rPr>
          <w:rFonts w:ascii="Arial" w:hAnsi="Arial" w:cs="Arial"/>
        </w:rPr>
        <w:t>:</w:t>
      </w:r>
      <w:r w:rsidRPr="00477D32">
        <w:rPr>
          <w:rFonts w:ascii="Arial" w:hAnsi="Arial" w:cs="Arial"/>
        </w:rPr>
        <w:t xml:space="preserve"> </w:t>
      </w:r>
    </w:p>
    <w:p w:rsidR="00477D32" w:rsidRPr="00477D32" w:rsidRDefault="00477D32" w:rsidP="00477D32">
      <w:pPr>
        <w:jc w:val="both"/>
        <w:rPr>
          <w:rFonts w:ascii="Arial" w:hAnsi="Arial" w:cs="Arial"/>
        </w:rPr>
      </w:pPr>
    </w:p>
    <w:p w:rsidR="00477D32" w:rsidRPr="000E2F47" w:rsidRDefault="000E2F47" w:rsidP="00477D32">
      <w:pPr>
        <w:jc w:val="both"/>
        <w:rPr>
          <w:rFonts w:ascii="Arial" w:hAnsi="Arial" w:cs="Arial"/>
          <w:b/>
        </w:rPr>
      </w:pPr>
      <w:r w:rsidRPr="000E2F47">
        <w:rPr>
          <w:rFonts w:ascii="Arial" w:hAnsi="Arial" w:cs="Arial"/>
          <w:b/>
        </w:rPr>
        <w:t>Faza 1, 2 in 3</w:t>
      </w:r>
    </w:p>
    <w:p w:rsidR="00477D32" w:rsidRPr="00477D32" w:rsidRDefault="00477D32" w:rsidP="00477D32">
      <w:pPr>
        <w:jc w:val="both"/>
        <w:rPr>
          <w:rFonts w:ascii="Arial" w:hAnsi="Arial" w:cs="Arial"/>
        </w:rPr>
      </w:pPr>
    </w:p>
    <w:p w:rsidR="00477D32" w:rsidRPr="00477D32" w:rsidRDefault="00477D32" w:rsidP="00477D32">
      <w:pPr>
        <w:pStyle w:val="Odstavekseznama"/>
        <w:numPr>
          <w:ilvl w:val="0"/>
          <w:numId w:val="19"/>
        </w:numPr>
        <w:overflowPunct/>
        <w:autoSpaceDE/>
        <w:autoSpaceDN/>
        <w:adjustRightInd/>
        <w:spacing w:line="260" w:lineRule="atLeast"/>
        <w:contextualSpacing/>
        <w:jc w:val="both"/>
        <w:textAlignment w:val="auto"/>
        <w:rPr>
          <w:rFonts w:ascii="Arial" w:hAnsi="Arial" w:cs="Arial"/>
        </w:rPr>
      </w:pPr>
      <w:bookmarkStart w:id="4" w:name="_Hlk42263528"/>
      <w:r w:rsidRPr="00477D32">
        <w:rPr>
          <w:rFonts w:ascii="Arial" w:hAnsi="Arial" w:cs="Arial"/>
          <w:u w:val="single"/>
        </w:rPr>
        <w:t>Izvajalec izstavi 1. račun po opravljeni 1. Fazi</w:t>
      </w:r>
      <w:r w:rsidRPr="00477D32">
        <w:rPr>
          <w:rFonts w:ascii="Arial" w:hAnsi="Arial" w:cs="Arial"/>
        </w:rPr>
        <w:t xml:space="preserve">: V treh tednih po podpisu pogodbe </w:t>
      </w:r>
      <w:bookmarkEnd w:id="4"/>
      <w:r w:rsidRPr="00477D32">
        <w:rPr>
          <w:rFonts w:ascii="Arial" w:hAnsi="Arial" w:cs="Arial"/>
        </w:rPr>
        <w:t xml:space="preserve">izvajalec naročniku predstavi izdelano marketinško strategijo s predlogom oglaševanja (skupna platforma, ideja oz. koncept s sloganom, terminski in finančni načrt, priročnik CGP z grafično karto (za uporabo ideje oziroma koncepta) ter medijsko strategijo s predlogom za </w:t>
      </w:r>
      <w:proofErr w:type="spellStart"/>
      <w:r w:rsidRPr="00477D32">
        <w:rPr>
          <w:rFonts w:ascii="Arial" w:hAnsi="Arial" w:cs="Arial"/>
        </w:rPr>
        <w:t>media</w:t>
      </w:r>
      <w:proofErr w:type="spellEnd"/>
      <w:r w:rsidRPr="00477D32">
        <w:rPr>
          <w:rFonts w:ascii="Arial" w:hAnsi="Arial" w:cs="Arial"/>
        </w:rPr>
        <w:t xml:space="preserve"> plan. </w:t>
      </w:r>
      <w:bookmarkStart w:id="5" w:name="_Hlk36215166"/>
      <w:r w:rsidRPr="00477D32">
        <w:rPr>
          <w:rFonts w:ascii="Arial" w:hAnsi="Arial" w:cs="Arial"/>
        </w:rPr>
        <w:t xml:space="preserve">Po pisni potrditvi s strani naročnika lahko izvajalec naročniku izstavi račun v višini 20 % pogodbene vrednosti, določene za Faze 1, 2 in 3. Če ima naročnik na izdelek pripombe </w:t>
      </w:r>
      <w:proofErr w:type="spellStart"/>
      <w:r w:rsidRPr="00477D32">
        <w:rPr>
          <w:rFonts w:ascii="Arial" w:hAnsi="Arial" w:cs="Arial"/>
        </w:rPr>
        <w:t>oz</w:t>
      </w:r>
      <w:proofErr w:type="spellEnd"/>
      <w:r w:rsidRPr="00477D32">
        <w:rPr>
          <w:rFonts w:ascii="Arial" w:hAnsi="Arial" w:cs="Arial"/>
        </w:rPr>
        <w:t xml:space="preserve"> popravke, mora izvajalec popravljeno verzijo naročniku poslati v roku treh delovnih dni.</w:t>
      </w:r>
    </w:p>
    <w:bookmarkEnd w:id="5"/>
    <w:p w:rsidR="00477D32" w:rsidRPr="00477D32" w:rsidRDefault="00477D32" w:rsidP="00477D32">
      <w:pPr>
        <w:pStyle w:val="Odstavekseznama"/>
        <w:numPr>
          <w:ilvl w:val="0"/>
          <w:numId w:val="19"/>
        </w:numPr>
        <w:overflowPunct/>
        <w:autoSpaceDE/>
        <w:autoSpaceDN/>
        <w:adjustRightInd/>
        <w:spacing w:line="260" w:lineRule="atLeast"/>
        <w:contextualSpacing/>
        <w:jc w:val="both"/>
        <w:textAlignment w:val="auto"/>
        <w:rPr>
          <w:rFonts w:ascii="Arial" w:hAnsi="Arial" w:cs="Arial"/>
        </w:rPr>
      </w:pPr>
      <w:r w:rsidRPr="00477D32">
        <w:rPr>
          <w:rFonts w:ascii="Arial" w:hAnsi="Arial" w:cs="Arial"/>
          <w:u w:val="single"/>
        </w:rPr>
        <w:t>Izvajalec izstavi 2. račun po opravljeni 2. Fazi:</w:t>
      </w:r>
      <w:r w:rsidRPr="00477D32">
        <w:rPr>
          <w:rFonts w:ascii="Arial" w:hAnsi="Arial" w:cs="Arial"/>
        </w:rPr>
        <w:t xml:space="preserve"> V šestih tednih po podpisu pogodbe mora izvajalec naročniku predstaviti kreativne rešitve za vse predvidene vrste oglaševanja iz tega dokumenta. Po pisni potrditvi s strani naročnika lahko izvajalec naročniku izstavi račun v višini 30 % pogodbene vrednosti, določene za Faze 1, 2 in 3. Če ima naročnik na izdelek pripombe </w:t>
      </w:r>
      <w:proofErr w:type="spellStart"/>
      <w:r w:rsidRPr="00477D32">
        <w:rPr>
          <w:rFonts w:ascii="Arial" w:hAnsi="Arial" w:cs="Arial"/>
        </w:rPr>
        <w:t>oz</w:t>
      </w:r>
      <w:proofErr w:type="spellEnd"/>
      <w:r w:rsidRPr="00477D32">
        <w:rPr>
          <w:rFonts w:ascii="Arial" w:hAnsi="Arial" w:cs="Arial"/>
        </w:rPr>
        <w:t xml:space="preserve"> popravke, mora izvajalec popravljeno verzijo naročniku poslati v roku treh delovnih dni.</w:t>
      </w:r>
    </w:p>
    <w:p w:rsidR="00477D32" w:rsidRPr="00477D32" w:rsidRDefault="00477D32" w:rsidP="00477D32">
      <w:pPr>
        <w:pStyle w:val="Odstavekseznama"/>
        <w:numPr>
          <w:ilvl w:val="0"/>
          <w:numId w:val="19"/>
        </w:numPr>
        <w:overflowPunct/>
        <w:autoSpaceDE/>
        <w:autoSpaceDN/>
        <w:adjustRightInd/>
        <w:spacing w:line="260" w:lineRule="atLeast"/>
        <w:contextualSpacing/>
        <w:jc w:val="both"/>
        <w:textAlignment w:val="auto"/>
        <w:rPr>
          <w:rFonts w:ascii="Arial" w:hAnsi="Arial" w:cs="Arial"/>
        </w:rPr>
      </w:pPr>
      <w:r w:rsidRPr="00477D32">
        <w:rPr>
          <w:rFonts w:ascii="Arial" w:hAnsi="Arial" w:cs="Arial"/>
          <w:u w:val="single"/>
        </w:rPr>
        <w:t>Izvajalec izstavi 3. račun po opravljeni 3. Fazi:</w:t>
      </w:r>
      <w:r w:rsidRPr="00477D32">
        <w:rPr>
          <w:rFonts w:ascii="Arial" w:hAnsi="Arial" w:cs="Arial"/>
        </w:rPr>
        <w:t xml:space="preserve"> V desetih tednih po podpisu pogodbe mora izvajalec naročniku predati vse materiale iz 3. Faze, v obliki, količini in na nosilcih, ki so opredeljeni v poglavju VI te projektne naloge. Po pisni potrditvi dobavnice/prevzemnih papirjev ipd. s strani naročnika lahko izvajalec naročniku izstavi račun v višini 50 % pogodbene vrednosti določene za Faze 1, 2 in 3.;</w:t>
      </w:r>
    </w:p>
    <w:p w:rsidR="00477D32" w:rsidRPr="00477D32" w:rsidRDefault="00477D32" w:rsidP="00477D32">
      <w:pPr>
        <w:pStyle w:val="Odstavekseznama"/>
        <w:jc w:val="both"/>
        <w:rPr>
          <w:rFonts w:ascii="Arial" w:hAnsi="Arial" w:cs="Arial"/>
        </w:rPr>
      </w:pPr>
    </w:p>
    <w:p w:rsidR="00477D32" w:rsidRPr="00477D32" w:rsidRDefault="000E2F47" w:rsidP="00477D32">
      <w:pPr>
        <w:ind w:left="360"/>
        <w:jc w:val="both"/>
        <w:rPr>
          <w:rFonts w:ascii="Arial" w:hAnsi="Arial" w:cs="Arial"/>
          <w:b/>
          <w:bCs/>
        </w:rPr>
      </w:pPr>
      <w:r>
        <w:rPr>
          <w:rFonts w:ascii="Arial" w:hAnsi="Arial" w:cs="Arial"/>
          <w:b/>
          <w:bCs/>
        </w:rPr>
        <w:t xml:space="preserve">Faza 4: </w:t>
      </w:r>
    </w:p>
    <w:p w:rsidR="00477D32" w:rsidRPr="00477D32" w:rsidRDefault="00477D32" w:rsidP="00477D32">
      <w:pPr>
        <w:ind w:left="360"/>
        <w:jc w:val="both"/>
        <w:rPr>
          <w:rFonts w:ascii="Arial" w:hAnsi="Arial" w:cs="Arial"/>
          <w:b/>
          <w:bCs/>
        </w:rPr>
      </w:pPr>
    </w:p>
    <w:p w:rsidR="00477D32" w:rsidRPr="00477D32" w:rsidRDefault="00477D32" w:rsidP="00477D32">
      <w:pPr>
        <w:ind w:left="360"/>
        <w:jc w:val="both"/>
        <w:rPr>
          <w:rFonts w:ascii="Arial" w:hAnsi="Arial" w:cs="Arial"/>
          <w:b/>
          <w:bCs/>
        </w:rPr>
      </w:pPr>
      <w:r w:rsidRPr="00477D32">
        <w:rPr>
          <w:rFonts w:ascii="Arial" w:hAnsi="Arial" w:cs="Arial"/>
          <w:b/>
          <w:bCs/>
        </w:rPr>
        <w:t>1. VAL/ PRVI MEDIA PLAN</w:t>
      </w:r>
    </w:p>
    <w:p w:rsidR="00477D32" w:rsidRPr="00477D32" w:rsidRDefault="00477D32" w:rsidP="00477D32">
      <w:pPr>
        <w:pStyle w:val="Odstavekseznama"/>
        <w:numPr>
          <w:ilvl w:val="0"/>
          <w:numId w:val="19"/>
        </w:numPr>
        <w:overflowPunct/>
        <w:autoSpaceDE/>
        <w:autoSpaceDN/>
        <w:adjustRightInd/>
        <w:spacing w:line="260" w:lineRule="atLeast"/>
        <w:contextualSpacing/>
        <w:jc w:val="both"/>
        <w:textAlignment w:val="auto"/>
        <w:rPr>
          <w:rFonts w:ascii="Arial" w:hAnsi="Arial" w:cs="Arial"/>
        </w:rPr>
      </w:pPr>
      <w:r w:rsidRPr="00477D32">
        <w:rPr>
          <w:rFonts w:ascii="Arial" w:hAnsi="Arial" w:cs="Arial"/>
        </w:rPr>
        <w:t>Sestanek, kjer izvajalec predstavi PRVI MEDIA PLAN (PRVI VAL) in ga dokončno uskladi z naročnikom (junij 2021)</w:t>
      </w:r>
    </w:p>
    <w:p w:rsidR="00477D32" w:rsidRPr="00477D32" w:rsidRDefault="00477D32" w:rsidP="00477D32">
      <w:pPr>
        <w:pStyle w:val="Odstavekseznama"/>
        <w:numPr>
          <w:ilvl w:val="0"/>
          <w:numId w:val="19"/>
        </w:numPr>
        <w:overflowPunct/>
        <w:autoSpaceDE/>
        <w:autoSpaceDN/>
        <w:adjustRightInd/>
        <w:spacing w:line="260" w:lineRule="atLeast"/>
        <w:contextualSpacing/>
        <w:jc w:val="both"/>
        <w:textAlignment w:val="auto"/>
        <w:rPr>
          <w:rFonts w:ascii="Arial" w:hAnsi="Arial" w:cs="Arial"/>
        </w:rPr>
      </w:pPr>
      <w:r w:rsidRPr="00477D32">
        <w:rPr>
          <w:rFonts w:ascii="Arial" w:hAnsi="Arial" w:cs="Arial"/>
        </w:rPr>
        <w:t xml:space="preserve">Izvedba medijskega zakupa v skladu s predloženim prvim </w:t>
      </w:r>
      <w:proofErr w:type="spellStart"/>
      <w:r w:rsidRPr="00477D32">
        <w:rPr>
          <w:rFonts w:ascii="Arial" w:hAnsi="Arial" w:cs="Arial"/>
        </w:rPr>
        <w:t>media</w:t>
      </w:r>
      <w:proofErr w:type="spellEnd"/>
      <w:r w:rsidRPr="00477D32">
        <w:rPr>
          <w:rFonts w:ascii="Arial" w:hAnsi="Arial" w:cs="Arial"/>
        </w:rPr>
        <w:t xml:space="preserve"> planom za oglaševalske aktivnosti, ki bodo potekale v letu 2021</w:t>
      </w:r>
    </w:p>
    <w:p w:rsidR="00477D32" w:rsidRPr="00477D32" w:rsidRDefault="00477D32" w:rsidP="00477D32">
      <w:pPr>
        <w:pStyle w:val="Odstavekseznama"/>
        <w:numPr>
          <w:ilvl w:val="0"/>
          <w:numId w:val="19"/>
        </w:numPr>
        <w:overflowPunct/>
        <w:autoSpaceDE/>
        <w:autoSpaceDN/>
        <w:adjustRightInd/>
        <w:spacing w:line="260" w:lineRule="atLeast"/>
        <w:contextualSpacing/>
        <w:jc w:val="both"/>
        <w:textAlignment w:val="auto"/>
        <w:rPr>
          <w:rFonts w:ascii="Arial" w:hAnsi="Arial" w:cs="Arial"/>
        </w:rPr>
      </w:pPr>
      <w:r w:rsidRPr="00477D32">
        <w:rPr>
          <w:rFonts w:ascii="Arial" w:hAnsi="Arial" w:cs="Arial"/>
          <w:u w:val="single"/>
        </w:rPr>
        <w:t>Izvajalec izstavi 4. račun po opravljeni 4. Fazi - PRVI VAL v letu 2021 v višini 133.333,33 EUR (z DDV) oz. 109.289,62 EUR (brez DDV):</w:t>
      </w:r>
      <w:r w:rsidRPr="00477D32">
        <w:rPr>
          <w:rFonts w:ascii="Arial" w:hAnsi="Arial" w:cs="Arial"/>
        </w:rPr>
        <w:t xml:space="preserve"> Zakup oglasnega prostora se S PRVIM VALOM začne izvajati v mesecu juliju 2021. Izvajalec izstavi račun za zakup oglasnega prostora najkasneje do 30. 9. 2021 za storitve zakupa iz leta 2021. Priloga računa je obvezno:</w:t>
      </w:r>
    </w:p>
    <w:p w:rsidR="00477D32" w:rsidRPr="00477D32" w:rsidRDefault="00477D32" w:rsidP="00477D32">
      <w:pPr>
        <w:pStyle w:val="Odstavekseznama"/>
        <w:numPr>
          <w:ilvl w:val="1"/>
          <w:numId w:val="19"/>
        </w:numPr>
        <w:overflowPunct/>
        <w:autoSpaceDE/>
        <w:autoSpaceDN/>
        <w:adjustRightInd/>
        <w:spacing w:line="260" w:lineRule="atLeast"/>
        <w:contextualSpacing/>
        <w:jc w:val="both"/>
        <w:textAlignment w:val="auto"/>
        <w:rPr>
          <w:rFonts w:ascii="Arial" w:hAnsi="Arial" w:cs="Arial"/>
        </w:rPr>
      </w:pPr>
      <w:proofErr w:type="spellStart"/>
      <w:r w:rsidRPr="00477D32">
        <w:rPr>
          <w:rFonts w:ascii="Arial" w:hAnsi="Arial" w:cs="Arial"/>
        </w:rPr>
        <w:t>PostBuy</w:t>
      </w:r>
      <w:proofErr w:type="spellEnd"/>
      <w:r w:rsidRPr="00477D32">
        <w:rPr>
          <w:rFonts w:ascii="Arial" w:hAnsi="Arial" w:cs="Arial"/>
        </w:rPr>
        <w:t xml:space="preserve"> poročilo glede realiziranega medijskega zakupa </w:t>
      </w:r>
    </w:p>
    <w:p w:rsidR="00477D32" w:rsidRPr="00477D32" w:rsidRDefault="00477D32" w:rsidP="00477D32">
      <w:pPr>
        <w:pStyle w:val="Odstavekseznama"/>
        <w:numPr>
          <w:ilvl w:val="1"/>
          <w:numId w:val="19"/>
        </w:numPr>
        <w:overflowPunct/>
        <w:autoSpaceDE/>
        <w:autoSpaceDN/>
        <w:adjustRightInd/>
        <w:spacing w:line="260" w:lineRule="atLeast"/>
        <w:contextualSpacing/>
        <w:jc w:val="both"/>
        <w:textAlignment w:val="auto"/>
        <w:rPr>
          <w:rFonts w:ascii="Arial" w:hAnsi="Arial" w:cs="Arial"/>
        </w:rPr>
      </w:pPr>
      <w:r w:rsidRPr="00477D32">
        <w:rPr>
          <w:rFonts w:ascii="Arial" w:hAnsi="Arial" w:cs="Arial"/>
        </w:rPr>
        <w:t xml:space="preserve">Izpolnjeno tabelo za Fazo 4 (popis </w:t>
      </w:r>
      <w:proofErr w:type="spellStart"/>
      <w:r w:rsidRPr="00477D32">
        <w:rPr>
          <w:rFonts w:ascii="Arial" w:hAnsi="Arial" w:cs="Arial"/>
        </w:rPr>
        <w:t>razisanih</w:t>
      </w:r>
      <w:proofErr w:type="spellEnd"/>
      <w:r w:rsidRPr="00477D32">
        <w:rPr>
          <w:rFonts w:ascii="Arial" w:hAnsi="Arial" w:cs="Arial"/>
        </w:rPr>
        <w:t xml:space="preserve"> del z dostavljenimi parametri za 1. val)/str. 5 Priloge Pogoji in merila</w:t>
      </w:r>
    </w:p>
    <w:p w:rsidR="00477D32" w:rsidRPr="00477D32" w:rsidRDefault="00477D32" w:rsidP="00477D32">
      <w:pPr>
        <w:ind w:left="360"/>
        <w:jc w:val="both"/>
        <w:rPr>
          <w:rFonts w:ascii="Arial" w:hAnsi="Arial" w:cs="Arial"/>
        </w:rPr>
      </w:pPr>
    </w:p>
    <w:p w:rsidR="000E2F47" w:rsidRDefault="000E2F47" w:rsidP="00477D32">
      <w:pPr>
        <w:ind w:left="360"/>
        <w:jc w:val="both"/>
        <w:rPr>
          <w:rFonts w:ascii="Arial" w:hAnsi="Arial" w:cs="Arial"/>
          <w:b/>
          <w:bCs/>
        </w:rPr>
      </w:pPr>
    </w:p>
    <w:p w:rsidR="00477D32" w:rsidRPr="00477D32" w:rsidRDefault="00477D32" w:rsidP="00477D32">
      <w:pPr>
        <w:ind w:left="360"/>
        <w:jc w:val="both"/>
        <w:rPr>
          <w:rFonts w:ascii="Arial" w:hAnsi="Arial" w:cs="Arial"/>
          <w:b/>
          <w:bCs/>
        </w:rPr>
      </w:pPr>
      <w:r w:rsidRPr="00477D32">
        <w:rPr>
          <w:rFonts w:ascii="Arial" w:hAnsi="Arial" w:cs="Arial"/>
          <w:b/>
          <w:bCs/>
        </w:rPr>
        <w:t>2. VAL/ DRUGI MEDIA PLAN</w:t>
      </w:r>
    </w:p>
    <w:p w:rsidR="00477D32" w:rsidRPr="00477D32" w:rsidRDefault="00477D32" w:rsidP="00477D32">
      <w:pPr>
        <w:pStyle w:val="Odstavekseznama"/>
        <w:numPr>
          <w:ilvl w:val="0"/>
          <w:numId w:val="19"/>
        </w:numPr>
        <w:overflowPunct/>
        <w:autoSpaceDE/>
        <w:autoSpaceDN/>
        <w:adjustRightInd/>
        <w:spacing w:line="260" w:lineRule="atLeast"/>
        <w:contextualSpacing/>
        <w:jc w:val="both"/>
        <w:textAlignment w:val="auto"/>
        <w:rPr>
          <w:rFonts w:ascii="Arial" w:hAnsi="Arial" w:cs="Arial"/>
        </w:rPr>
      </w:pPr>
      <w:r w:rsidRPr="00477D32">
        <w:rPr>
          <w:rFonts w:ascii="Arial" w:hAnsi="Arial" w:cs="Arial"/>
        </w:rPr>
        <w:t>Sestanek, kjer izvajalec predstavi PRVI MEDIA PLAN (DRUGI VAL) in ga dokončno uskladi z naročnikom (januar 2022)</w:t>
      </w:r>
    </w:p>
    <w:p w:rsidR="00477D32" w:rsidRPr="00477D32" w:rsidRDefault="00477D32" w:rsidP="00477D32">
      <w:pPr>
        <w:pStyle w:val="Odstavekseznama"/>
        <w:numPr>
          <w:ilvl w:val="0"/>
          <w:numId w:val="19"/>
        </w:numPr>
        <w:overflowPunct/>
        <w:autoSpaceDE/>
        <w:autoSpaceDN/>
        <w:adjustRightInd/>
        <w:spacing w:line="260" w:lineRule="atLeast"/>
        <w:contextualSpacing/>
        <w:jc w:val="both"/>
        <w:textAlignment w:val="auto"/>
        <w:rPr>
          <w:rFonts w:ascii="Arial" w:hAnsi="Arial" w:cs="Arial"/>
        </w:rPr>
      </w:pPr>
      <w:r w:rsidRPr="00477D32">
        <w:rPr>
          <w:rFonts w:ascii="Arial" w:hAnsi="Arial" w:cs="Arial"/>
        </w:rPr>
        <w:t xml:space="preserve">Izvedba medijskega zakupa v skladu s predloženim prvim </w:t>
      </w:r>
      <w:proofErr w:type="spellStart"/>
      <w:r w:rsidRPr="00477D32">
        <w:rPr>
          <w:rFonts w:ascii="Arial" w:hAnsi="Arial" w:cs="Arial"/>
        </w:rPr>
        <w:t>media</w:t>
      </w:r>
      <w:proofErr w:type="spellEnd"/>
      <w:r w:rsidRPr="00477D32">
        <w:rPr>
          <w:rFonts w:ascii="Arial" w:hAnsi="Arial" w:cs="Arial"/>
        </w:rPr>
        <w:t xml:space="preserve"> planom za oglaševalske aktivnosti, ki bodo potekale v letu 2022</w:t>
      </w:r>
    </w:p>
    <w:p w:rsidR="00477D32" w:rsidRPr="00477D32" w:rsidRDefault="00477D32" w:rsidP="00477D32">
      <w:pPr>
        <w:pStyle w:val="Odstavekseznama"/>
        <w:numPr>
          <w:ilvl w:val="0"/>
          <w:numId w:val="19"/>
        </w:numPr>
        <w:overflowPunct/>
        <w:autoSpaceDE/>
        <w:autoSpaceDN/>
        <w:adjustRightInd/>
        <w:spacing w:line="260" w:lineRule="atLeast"/>
        <w:contextualSpacing/>
        <w:jc w:val="both"/>
        <w:textAlignment w:val="auto"/>
        <w:rPr>
          <w:rFonts w:ascii="Arial" w:hAnsi="Arial" w:cs="Arial"/>
        </w:rPr>
      </w:pPr>
      <w:r w:rsidRPr="00477D32">
        <w:rPr>
          <w:rFonts w:ascii="Arial" w:hAnsi="Arial" w:cs="Arial"/>
          <w:u w:val="single"/>
        </w:rPr>
        <w:t>Izvajalec izstavi 5. račun po opravljeni 4. Fazi - DRUGI VAL v letu 2022 v višini 133.333,33 EUR (z DDV) oz. 109.289,62 EUR (brez DDV):</w:t>
      </w:r>
      <w:r w:rsidRPr="00477D32">
        <w:rPr>
          <w:rFonts w:ascii="Arial" w:hAnsi="Arial" w:cs="Arial"/>
        </w:rPr>
        <w:t xml:space="preserve"> Zakup oglasnega prostora se Z DRUGIM VALOM nadaljuje v letu 2022. Izvajalec izstavi račun za zakup oglasnega prostora najkasneje do 30. 9. 2022 za storitve zakupa iz leta 2022,</w:t>
      </w:r>
    </w:p>
    <w:p w:rsidR="00477D32" w:rsidRPr="00477D32" w:rsidRDefault="00477D32" w:rsidP="00477D32">
      <w:pPr>
        <w:pStyle w:val="Odstavekseznama"/>
        <w:jc w:val="both"/>
        <w:rPr>
          <w:rFonts w:ascii="Arial" w:hAnsi="Arial" w:cs="Arial"/>
        </w:rPr>
      </w:pPr>
      <w:r w:rsidRPr="00477D32">
        <w:rPr>
          <w:rFonts w:ascii="Arial" w:hAnsi="Arial" w:cs="Arial"/>
        </w:rPr>
        <w:t>Priloga računa je obvezno:</w:t>
      </w:r>
    </w:p>
    <w:p w:rsidR="00477D32" w:rsidRPr="00477D32" w:rsidRDefault="00477D32" w:rsidP="00477D32">
      <w:pPr>
        <w:pStyle w:val="Odstavekseznama"/>
        <w:numPr>
          <w:ilvl w:val="1"/>
          <w:numId w:val="19"/>
        </w:numPr>
        <w:overflowPunct/>
        <w:autoSpaceDE/>
        <w:autoSpaceDN/>
        <w:adjustRightInd/>
        <w:spacing w:line="260" w:lineRule="atLeast"/>
        <w:contextualSpacing/>
        <w:jc w:val="both"/>
        <w:textAlignment w:val="auto"/>
        <w:rPr>
          <w:rFonts w:ascii="Arial" w:hAnsi="Arial" w:cs="Arial"/>
        </w:rPr>
      </w:pPr>
      <w:proofErr w:type="spellStart"/>
      <w:r w:rsidRPr="00477D32">
        <w:rPr>
          <w:rFonts w:ascii="Arial" w:hAnsi="Arial" w:cs="Arial"/>
        </w:rPr>
        <w:t>PostBuy</w:t>
      </w:r>
      <w:proofErr w:type="spellEnd"/>
      <w:r w:rsidRPr="00477D32">
        <w:rPr>
          <w:rFonts w:ascii="Arial" w:hAnsi="Arial" w:cs="Arial"/>
        </w:rPr>
        <w:t xml:space="preserve"> poročilo glede realiziranega medijskega zakupa </w:t>
      </w:r>
    </w:p>
    <w:p w:rsidR="00477D32" w:rsidRPr="00477D32" w:rsidRDefault="00477D32" w:rsidP="00477D32">
      <w:pPr>
        <w:pStyle w:val="Odstavekseznama"/>
        <w:numPr>
          <w:ilvl w:val="1"/>
          <w:numId w:val="19"/>
        </w:numPr>
        <w:overflowPunct/>
        <w:autoSpaceDE/>
        <w:autoSpaceDN/>
        <w:adjustRightInd/>
        <w:spacing w:line="260" w:lineRule="atLeast"/>
        <w:contextualSpacing/>
        <w:jc w:val="both"/>
        <w:textAlignment w:val="auto"/>
        <w:rPr>
          <w:rFonts w:ascii="Arial" w:hAnsi="Arial" w:cs="Arial"/>
        </w:rPr>
      </w:pPr>
      <w:r w:rsidRPr="00477D32">
        <w:rPr>
          <w:rFonts w:ascii="Arial" w:hAnsi="Arial" w:cs="Arial"/>
        </w:rPr>
        <w:t xml:space="preserve">Izpolnjeno tabelo za Fazo 4 (popis </w:t>
      </w:r>
      <w:proofErr w:type="spellStart"/>
      <w:r w:rsidRPr="00477D32">
        <w:rPr>
          <w:rFonts w:ascii="Arial" w:hAnsi="Arial" w:cs="Arial"/>
        </w:rPr>
        <w:t>razisanih</w:t>
      </w:r>
      <w:proofErr w:type="spellEnd"/>
      <w:r w:rsidRPr="00477D32">
        <w:rPr>
          <w:rFonts w:ascii="Arial" w:hAnsi="Arial" w:cs="Arial"/>
        </w:rPr>
        <w:t xml:space="preserve"> del z dostavljenimi parametri za 2. val)/str. 5 Priloge Pogoji in merila</w:t>
      </w:r>
    </w:p>
    <w:p w:rsidR="00477D32" w:rsidRPr="00477D32" w:rsidRDefault="00477D32" w:rsidP="00477D32">
      <w:pPr>
        <w:pStyle w:val="Odstavekseznama"/>
        <w:jc w:val="both"/>
        <w:rPr>
          <w:rFonts w:ascii="Arial" w:hAnsi="Arial" w:cs="Arial"/>
        </w:rPr>
      </w:pPr>
    </w:p>
    <w:p w:rsidR="00477D32" w:rsidRPr="00477D32" w:rsidRDefault="00477D32" w:rsidP="00477D32">
      <w:pPr>
        <w:ind w:left="360"/>
        <w:jc w:val="both"/>
        <w:rPr>
          <w:rFonts w:ascii="Arial" w:hAnsi="Arial" w:cs="Arial"/>
          <w:b/>
          <w:bCs/>
        </w:rPr>
      </w:pPr>
      <w:r w:rsidRPr="00477D32">
        <w:rPr>
          <w:rFonts w:ascii="Arial" w:hAnsi="Arial" w:cs="Arial"/>
          <w:b/>
          <w:bCs/>
        </w:rPr>
        <w:t>3. VAL/ TRETJI MEDIA PLAN</w:t>
      </w:r>
    </w:p>
    <w:p w:rsidR="00477D32" w:rsidRPr="00477D32" w:rsidRDefault="00477D32" w:rsidP="00477D32">
      <w:pPr>
        <w:pStyle w:val="Odstavekseznama"/>
        <w:numPr>
          <w:ilvl w:val="0"/>
          <w:numId w:val="19"/>
        </w:numPr>
        <w:overflowPunct/>
        <w:autoSpaceDE/>
        <w:autoSpaceDN/>
        <w:adjustRightInd/>
        <w:spacing w:line="260" w:lineRule="atLeast"/>
        <w:contextualSpacing/>
        <w:jc w:val="both"/>
        <w:textAlignment w:val="auto"/>
        <w:rPr>
          <w:rFonts w:ascii="Arial" w:hAnsi="Arial" w:cs="Arial"/>
        </w:rPr>
      </w:pPr>
      <w:r w:rsidRPr="00477D32">
        <w:rPr>
          <w:rFonts w:ascii="Arial" w:hAnsi="Arial" w:cs="Arial"/>
        </w:rPr>
        <w:t>Sestanek, kjer izvajalec predstavi PRVI MEDIA PLAN (TRETJI VAL) in ga dokončno uskladi z naročnikom (januar 2023)</w:t>
      </w:r>
    </w:p>
    <w:p w:rsidR="00477D32" w:rsidRPr="00477D32" w:rsidRDefault="00477D32" w:rsidP="00477D32">
      <w:pPr>
        <w:pStyle w:val="Odstavekseznama"/>
        <w:numPr>
          <w:ilvl w:val="0"/>
          <w:numId w:val="19"/>
        </w:numPr>
        <w:overflowPunct/>
        <w:autoSpaceDE/>
        <w:autoSpaceDN/>
        <w:adjustRightInd/>
        <w:spacing w:line="260" w:lineRule="atLeast"/>
        <w:contextualSpacing/>
        <w:jc w:val="both"/>
        <w:textAlignment w:val="auto"/>
        <w:rPr>
          <w:rFonts w:ascii="Arial" w:hAnsi="Arial" w:cs="Arial"/>
        </w:rPr>
      </w:pPr>
      <w:r w:rsidRPr="00477D32">
        <w:rPr>
          <w:rFonts w:ascii="Arial" w:hAnsi="Arial" w:cs="Arial"/>
        </w:rPr>
        <w:t xml:space="preserve">Izvedba medijskega zakupa v skladu s predloženim prvim </w:t>
      </w:r>
      <w:proofErr w:type="spellStart"/>
      <w:r w:rsidRPr="00477D32">
        <w:rPr>
          <w:rFonts w:ascii="Arial" w:hAnsi="Arial" w:cs="Arial"/>
        </w:rPr>
        <w:t>media</w:t>
      </w:r>
      <w:proofErr w:type="spellEnd"/>
      <w:r w:rsidRPr="00477D32">
        <w:rPr>
          <w:rFonts w:ascii="Arial" w:hAnsi="Arial" w:cs="Arial"/>
        </w:rPr>
        <w:t xml:space="preserve"> planom za oglaševalske aktivnosti, ki bodo potekale v letu 2023</w:t>
      </w:r>
    </w:p>
    <w:p w:rsidR="00477D32" w:rsidRPr="00477D32" w:rsidRDefault="00477D32" w:rsidP="00477D32">
      <w:pPr>
        <w:pStyle w:val="Odstavekseznama"/>
        <w:numPr>
          <w:ilvl w:val="0"/>
          <w:numId w:val="19"/>
        </w:numPr>
        <w:overflowPunct/>
        <w:autoSpaceDE/>
        <w:autoSpaceDN/>
        <w:adjustRightInd/>
        <w:spacing w:line="260" w:lineRule="atLeast"/>
        <w:contextualSpacing/>
        <w:jc w:val="both"/>
        <w:textAlignment w:val="auto"/>
        <w:rPr>
          <w:rFonts w:ascii="Arial" w:hAnsi="Arial" w:cs="Arial"/>
        </w:rPr>
      </w:pPr>
      <w:r w:rsidRPr="00477D32">
        <w:rPr>
          <w:rFonts w:ascii="Arial" w:hAnsi="Arial" w:cs="Arial"/>
          <w:u w:val="single"/>
        </w:rPr>
        <w:t>Izvajalec izstavi 6. račun po opravljeni 4. Fazi - TRETJI VAL v letu 2023 v višini 133.333,33 EUR (z DDV) oz. 109.289,62 EUR (brez DDV):</w:t>
      </w:r>
      <w:r w:rsidRPr="00477D32">
        <w:rPr>
          <w:rFonts w:ascii="Arial" w:hAnsi="Arial" w:cs="Arial"/>
        </w:rPr>
        <w:t xml:space="preserve"> Zakup oglasnega prostora se S TRETJIM VALOM nadaljuje (in zaključuje) v letu 2023,</w:t>
      </w:r>
    </w:p>
    <w:p w:rsidR="00477D32" w:rsidRPr="00477D32" w:rsidRDefault="00477D32" w:rsidP="00477D32">
      <w:pPr>
        <w:pStyle w:val="Odstavekseznama"/>
        <w:jc w:val="both"/>
        <w:rPr>
          <w:rFonts w:ascii="Arial" w:hAnsi="Arial" w:cs="Arial"/>
        </w:rPr>
      </w:pPr>
      <w:r w:rsidRPr="00477D32">
        <w:rPr>
          <w:rFonts w:ascii="Arial" w:hAnsi="Arial" w:cs="Arial"/>
        </w:rPr>
        <w:t>Priloga računa je obvezno:</w:t>
      </w:r>
    </w:p>
    <w:p w:rsidR="00477D32" w:rsidRPr="00477D32" w:rsidRDefault="00477D32" w:rsidP="00477D32">
      <w:pPr>
        <w:pStyle w:val="Odstavekseznama"/>
        <w:numPr>
          <w:ilvl w:val="1"/>
          <w:numId w:val="19"/>
        </w:numPr>
        <w:overflowPunct/>
        <w:autoSpaceDE/>
        <w:autoSpaceDN/>
        <w:adjustRightInd/>
        <w:spacing w:line="260" w:lineRule="atLeast"/>
        <w:contextualSpacing/>
        <w:jc w:val="both"/>
        <w:textAlignment w:val="auto"/>
        <w:rPr>
          <w:rFonts w:ascii="Arial" w:hAnsi="Arial" w:cs="Arial"/>
        </w:rPr>
      </w:pPr>
      <w:proofErr w:type="spellStart"/>
      <w:r w:rsidRPr="00477D32">
        <w:rPr>
          <w:rFonts w:ascii="Arial" w:hAnsi="Arial" w:cs="Arial"/>
        </w:rPr>
        <w:t>PostBuy</w:t>
      </w:r>
      <w:proofErr w:type="spellEnd"/>
      <w:r w:rsidRPr="00477D32">
        <w:rPr>
          <w:rFonts w:ascii="Arial" w:hAnsi="Arial" w:cs="Arial"/>
        </w:rPr>
        <w:t xml:space="preserve"> poročilo glede realiziranega medijskega zakupa </w:t>
      </w:r>
    </w:p>
    <w:p w:rsidR="00477D32" w:rsidRPr="00477D32" w:rsidRDefault="00477D32" w:rsidP="00477D32">
      <w:pPr>
        <w:pStyle w:val="Odstavekseznama"/>
        <w:numPr>
          <w:ilvl w:val="1"/>
          <w:numId w:val="19"/>
        </w:numPr>
        <w:overflowPunct/>
        <w:autoSpaceDE/>
        <w:autoSpaceDN/>
        <w:adjustRightInd/>
        <w:spacing w:line="260" w:lineRule="atLeast"/>
        <w:contextualSpacing/>
        <w:jc w:val="both"/>
        <w:textAlignment w:val="auto"/>
        <w:rPr>
          <w:rFonts w:ascii="Arial" w:hAnsi="Arial" w:cs="Arial"/>
        </w:rPr>
      </w:pPr>
      <w:r w:rsidRPr="00477D32">
        <w:rPr>
          <w:rFonts w:ascii="Arial" w:hAnsi="Arial" w:cs="Arial"/>
        </w:rPr>
        <w:t xml:space="preserve">Izpolnjeno tabelo za Fazo 4 (popis </w:t>
      </w:r>
      <w:proofErr w:type="spellStart"/>
      <w:r w:rsidRPr="00477D32">
        <w:rPr>
          <w:rFonts w:ascii="Arial" w:hAnsi="Arial" w:cs="Arial"/>
        </w:rPr>
        <w:t>razisanih</w:t>
      </w:r>
      <w:proofErr w:type="spellEnd"/>
      <w:r w:rsidRPr="00477D32">
        <w:rPr>
          <w:rFonts w:ascii="Arial" w:hAnsi="Arial" w:cs="Arial"/>
        </w:rPr>
        <w:t xml:space="preserve"> del z dostavljenimi parametri za 3. val)/str. 5 Priloge Pogoji in merila</w:t>
      </w:r>
    </w:p>
    <w:p w:rsidR="00477D32" w:rsidRPr="00477D32" w:rsidRDefault="00477D32" w:rsidP="00477D32">
      <w:pPr>
        <w:pStyle w:val="Odstavekseznama"/>
        <w:jc w:val="both"/>
        <w:rPr>
          <w:rFonts w:ascii="Arial" w:hAnsi="Arial" w:cs="Arial"/>
        </w:rPr>
      </w:pPr>
    </w:p>
    <w:p w:rsidR="00477D32" w:rsidRPr="00477D32" w:rsidRDefault="00477D32" w:rsidP="00477D32">
      <w:pPr>
        <w:pStyle w:val="Odstavekseznama"/>
        <w:jc w:val="both"/>
        <w:rPr>
          <w:rFonts w:ascii="Arial" w:hAnsi="Arial" w:cs="Arial"/>
          <w:b/>
          <w:bCs/>
          <w:u w:val="single"/>
        </w:rPr>
      </w:pPr>
      <w:r w:rsidRPr="00477D32">
        <w:rPr>
          <w:rFonts w:ascii="Arial" w:hAnsi="Arial" w:cs="Arial"/>
          <w:b/>
          <w:bCs/>
          <w:u w:val="single"/>
        </w:rPr>
        <w:t>Izvajalec je dolžan svojo nalogo v celoti opraviti najkasneje do 30. 7. 2023.</w:t>
      </w:r>
    </w:p>
    <w:p w:rsidR="00477D32" w:rsidRPr="00477D32" w:rsidRDefault="00477D32" w:rsidP="00477D32">
      <w:pPr>
        <w:pStyle w:val="Odstavekseznama"/>
        <w:jc w:val="both"/>
        <w:rPr>
          <w:rFonts w:ascii="Arial" w:hAnsi="Arial" w:cs="Arial"/>
        </w:rPr>
      </w:pPr>
      <w:r w:rsidRPr="00477D32">
        <w:rPr>
          <w:rFonts w:ascii="Arial" w:hAnsi="Arial" w:cs="Arial"/>
        </w:rPr>
        <w:t>Izvajalec izstavi račun za zakup oglasnega prostora najkasneje do 30. 8. 2023 za storitve zakupa iz leta 2023.</w:t>
      </w:r>
    </w:p>
    <w:p w:rsidR="00477D32" w:rsidRPr="00477D32" w:rsidRDefault="00477D32" w:rsidP="00477D32">
      <w:pPr>
        <w:jc w:val="both"/>
        <w:rPr>
          <w:rFonts w:ascii="Arial" w:hAnsi="Arial" w:cs="Arial"/>
        </w:rPr>
      </w:pPr>
    </w:p>
    <w:p w:rsidR="00477D32" w:rsidRPr="00C90488" w:rsidRDefault="00477D32" w:rsidP="00477D32">
      <w:pPr>
        <w:jc w:val="both"/>
        <w:rPr>
          <w:rFonts w:ascii="Arial" w:hAnsi="Arial" w:cs="Arial"/>
        </w:rPr>
      </w:pPr>
      <w:r w:rsidRPr="00C90488">
        <w:rPr>
          <w:rFonts w:ascii="Arial" w:hAnsi="Arial" w:cs="Arial"/>
          <w:bCs/>
        </w:rPr>
        <w:t xml:space="preserve">DOSTAVA </w:t>
      </w:r>
      <w:proofErr w:type="spellStart"/>
      <w:r w:rsidRPr="00C90488">
        <w:rPr>
          <w:rFonts w:ascii="Arial" w:hAnsi="Arial" w:cs="Arial"/>
          <w:bCs/>
        </w:rPr>
        <w:t>PostBuy</w:t>
      </w:r>
      <w:proofErr w:type="spellEnd"/>
      <w:r w:rsidRPr="00C90488">
        <w:rPr>
          <w:rFonts w:ascii="Arial" w:hAnsi="Arial" w:cs="Arial"/>
          <w:bCs/>
        </w:rPr>
        <w:t xml:space="preserve"> poročila glede realiziranega medijskega zakupa v 14. dneh od zaključka prisotnosti v medijih po vsakem časovnem obdobju pojavljanja v medijih (tri </w:t>
      </w:r>
      <w:proofErr w:type="spellStart"/>
      <w:r w:rsidRPr="00C90488">
        <w:rPr>
          <w:rFonts w:ascii="Arial" w:hAnsi="Arial" w:cs="Arial"/>
          <w:bCs/>
        </w:rPr>
        <w:t>PostBuy</w:t>
      </w:r>
      <w:proofErr w:type="spellEnd"/>
      <w:r w:rsidRPr="00C90488">
        <w:rPr>
          <w:rFonts w:ascii="Arial" w:hAnsi="Arial" w:cs="Arial"/>
          <w:bCs/>
        </w:rPr>
        <w:t xml:space="preserve"> poročila glede na tri časovna obdobja). </w:t>
      </w:r>
      <w:r w:rsidRPr="00C90488">
        <w:rPr>
          <w:rFonts w:ascii="Arial" w:hAnsi="Arial" w:cs="Arial"/>
        </w:rPr>
        <w:t xml:space="preserve">Zaključen medijski zakup za prvi val je podlaga za izstavitev </w:t>
      </w:r>
      <w:proofErr w:type="spellStart"/>
      <w:r w:rsidRPr="00C90488">
        <w:rPr>
          <w:rFonts w:ascii="Arial" w:hAnsi="Arial" w:cs="Arial"/>
        </w:rPr>
        <w:t>rčunov</w:t>
      </w:r>
      <w:proofErr w:type="spellEnd"/>
      <w:r w:rsidRPr="00C90488">
        <w:rPr>
          <w:rFonts w:ascii="Arial" w:hAnsi="Arial" w:cs="Arial"/>
        </w:rPr>
        <w:t xml:space="preserve"> za prvi val. Potrjena oba </w:t>
      </w:r>
      <w:proofErr w:type="spellStart"/>
      <w:r w:rsidRPr="00C90488">
        <w:rPr>
          <w:rFonts w:ascii="Arial" w:hAnsi="Arial" w:cs="Arial"/>
        </w:rPr>
        <w:t>PostBuy</w:t>
      </w:r>
      <w:proofErr w:type="spellEnd"/>
      <w:r w:rsidRPr="00C90488">
        <w:rPr>
          <w:rFonts w:ascii="Arial" w:hAnsi="Arial" w:cs="Arial"/>
        </w:rPr>
        <w:t xml:space="preserve"> poročila tako za prvi kot drugi val s strani MKGP je podlaga za izstavitev računov za drugi val s strani izvajalca. Potrjeno </w:t>
      </w:r>
      <w:proofErr w:type="spellStart"/>
      <w:r w:rsidRPr="00C90488">
        <w:rPr>
          <w:rFonts w:ascii="Arial" w:hAnsi="Arial" w:cs="Arial"/>
        </w:rPr>
        <w:t>PostBuy</w:t>
      </w:r>
      <w:proofErr w:type="spellEnd"/>
      <w:r w:rsidRPr="00C90488">
        <w:rPr>
          <w:rFonts w:ascii="Arial" w:hAnsi="Arial" w:cs="Arial"/>
        </w:rPr>
        <w:t xml:space="preserve"> poročilo za tretji val s strani MKGP je podlaga za izstavitev računov za tretji val s strani izvajalca.</w:t>
      </w:r>
    </w:p>
    <w:p w:rsidR="00673E9C" w:rsidRPr="00477D32" w:rsidRDefault="00673E9C" w:rsidP="00E35687">
      <w:pPr>
        <w:spacing w:line="264" w:lineRule="auto"/>
        <w:jc w:val="center"/>
        <w:rPr>
          <w:rFonts w:ascii="Arial" w:hAnsi="Arial" w:cs="Arial"/>
        </w:rPr>
      </w:pPr>
    </w:p>
    <w:p w:rsidR="00BA63DA" w:rsidRPr="00477D32" w:rsidRDefault="00BA63DA" w:rsidP="0066728A">
      <w:pPr>
        <w:spacing w:before="120"/>
        <w:jc w:val="both"/>
        <w:rPr>
          <w:rFonts w:ascii="Arial" w:hAnsi="Arial" w:cs="Arial"/>
        </w:rPr>
      </w:pPr>
      <w:r w:rsidRPr="00477D32">
        <w:rPr>
          <w:rFonts w:ascii="Arial" w:hAnsi="Arial" w:cs="Arial"/>
        </w:rPr>
        <w:t>Naročnik bo opravljeno storitev plačal po potrditvi opravljenega dela, 30. dan po prejemu e-računa.</w:t>
      </w:r>
    </w:p>
    <w:p w:rsidR="00673E9C" w:rsidRPr="00477D32" w:rsidRDefault="00673E9C" w:rsidP="00E35687">
      <w:pPr>
        <w:spacing w:line="264" w:lineRule="auto"/>
        <w:jc w:val="center"/>
        <w:rPr>
          <w:rFonts w:ascii="Arial" w:hAnsi="Arial" w:cs="Arial"/>
        </w:rPr>
      </w:pPr>
    </w:p>
    <w:p w:rsidR="00B11D39" w:rsidRPr="00477D32" w:rsidRDefault="00B11D39" w:rsidP="00B11D39">
      <w:pPr>
        <w:spacing w:line="264" w:lineRule="auto"/>
        <w:jc w:val="both"/>
        <w:rPr>
          <w:rFonts w:ascii="Arial" w:hAnsi="Arial" w:cs="Arial"/>
          <w:color w:val="000000"/>
        </w:rPr>
      </w:pPr>
      <w:r w:rsidRPr="00477D32">
        <w:rPr>
          <w:rFonts w:ascii="Arial" w:hAnsi="Arial" w:cs="Arial"/>
          <w:color w:val="000000"/>
        </w:rPr>
        <w:t xml:space="preserve">Podizvajalec (v primeru, da bo priložil zahtevo za neposredno plačilo) bo račun </w:t>
      </w:r>
      <w:r w:rsidRPr="00477D32">
        <w:rPr>
          <w:rFonts w:ascii="Arial" w:hAnsi="Arial" w:cs="Arial"/>
          <w:b/>
          <w:bCs/>
          <w:color w:val="000000"/>
          <w:lang w:eastAsia="sl-SI"/>
        </w:rPr>
        <w:t xml:space="preserve"> </w:t>
      </w:r>
      <w:r w:rsidRPr="00477D32">
        <w:rPr>
          <w:rFonts w:ascii="Arial" w:hAnsi="Arial" w:cs="Arial"/>
          <w:color w:val="000000"/>
        </w:rPr>
        <w:t>za izvedeno storitev po tej pogodbi</w:t>
      </w:r>
      <w:r w:rsidR="007F59DB" w:rsidRPr="00477D32">
        <w:rPr>
          <w:rFonts w:ascii="Arial" w:hAnsi="Arial" w:cs="Arial"/>
          <w:color w:val="000000"/>
        </w:rPr>
        <w:t xml:space="preserve"> </w:t>
      </w:r>
      <w:r w:rsidRPr="00477D32">
        <w:rPr>
          <w:rFonts w:ascii="Arial" w:hAnsi="Arial" w:cs="Arial"/>
          <w:color w:val="000000"/>
        </w:rPr>
        <w:t>izstavil 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rsidR="00620487" w:rsidRPr="00477D32" w:rsidRDefault="00620487" w:rsidP="00620487">
      <w:pPr>
        <w:spacing w:line="264" w:lineRule="auto"/>
        <w:jc w:val="both"/>
        <w:rPr>
          <w:rFonts w:ascii="Arial" w:hAnsi="Arial" w:cs="Arial"/>
          <w:color w:val="000000"/>
        </w:rPr>
      </w:pPr>
    </w:p>
    <w:p w:rsidR="002C695C" w:rsidRPr="00477D32" w:rsidRDefault="002C695C" w:rsidP="00E35687">
      <w:pPr>
        <w:spacing w:line="264" w:lineRule="auto"/>
        <w:jc w:val="both"/>
        <w:rPr>
          <w:rFonts w:ascii="Arial" w:hAnsi="Arial" w:cs="Arial"/>
        </w:rPr>
      </w:pPr>
      <w:r w:rsidRPr="00477D32">
        <w:rPr>
          <w:rFonts w:ascii="Arial" w:hAnsi="Arial" w:cs="Arial"/>
        </w:rPr>
        <w:t>Pri izstavitvi računa se mora sklicevati na številko pogodbe in pri tem upoštevati pogodbeno vrednost, ki je razvidna iz ponudbe izvajalca.</w:t>
      </w:r>
    </w:p>
    <w:p w:rsidR="002C695C" w:rsidRPr="00477D32" w:rsidRDefault="002C695C" w:rsidP="00E35687">
      <w:pPr>
        <w:spacing w:line="264" w:lineRule="auto"/>
        <w:rPr>
          <w:rFonts w:ascii="Arial" w:hAnsi="Arial" w:cs="Arial"/>
        </w:rPr>
      </w:pPr>
    </w:p>
    <w:p w:rsidR="004A583A" w:rsidRPr="00477D32" w:rsidRDefault="002C695C" w:rsidP="00E35687">
      <w:pPr>
        <w:spacing w:line="264" w:lineRule="auto"/>
        <w:jc w:val="both"/>
        <w:rPr>
          <w:rFonts w:ascii="Arial" w:hAnsi="Arial" w:cs="Arial"/>
        </w:rPr>
      </w:pPr>
      <w:r w:rsidRPr="00477D32">
        <w:rPr>
          <w:rFonts w:ascii="Arial" w:hAnsi="Arial" w:cs="Arial"/>
        </w:rPr>
        <w:t>Predstavnik naročnika mora na podl</w:t>
      </w:r>
      <w:r w:rsidR="006B5E0F" w:rsidRPr="00477D32">
        <w:rPr>
          <w:rFonts w:ascii="Arial" w:hAnsi="Arial" w:cs="Arial"/>
        </w:rPr>
        <w:t>agi pregleda opravljene naloge</w:t>
      </w:r>
      <w:r w:rsidRPr="00477D32">
        <w:rPr>
          <w:rFonts w:ascii="Arial" w:hAnsi="Arial" w:cs="Arial"/>
        </w:rPr>
        <w:t xml:space="preserve"> iz te pogodbe in rezultatov pogodbenega dela potrditi ali zavrniti račun </w:t>
      </w:r>
      <w:r w:rsidR="004A583A" w:rsidRPr="00477D32">
        <w:rPr>
          <w:rFonts w:ascii="Arial" w:hAnsi="Arial" w:cs="Arial"/>
        </w:rPr>
        <w:t>.</w:t>
      </w:r>
    </w:p>
    <w:p w:rsidR="004A583A" w:rsidRPr="00477D32" w:rsidRDefault="004A583A" w:rsidP="00E35687">
      <w:pPr>
        <w:spacing w:line="264" w:lineRule="auto"/>
        <w:jc w:val="both"/>
        <w:rPr>
          <w:rFonts w:ascii="Arial" w:hAnsi="Arial" w:cs="Arial"/>
        </w:rPr>
      </w:pPr>
    </w:p>
    <w:p w:rsidR="002C695C" w:rsidRPr="00477D32" w:rsidRDefault="002C695C" w:rsidP="00E35687">
      <w:pPr>
        <w:spacing w:line="264" w:lineRule="auto"/>
        <w:jc w:val="both"/>
        <w:rPr>
          <w:rFonts w:ascii="Arial" w:hAnsi="Arial" w:cs="Arial"/>
        </w:rPr>
      </w:pPr>
      <w:r w:rsidRPr="00477D32">
        <w:rPr>
          <w:rFonts w:ascii="Arial" w:hAnsi="Arial" w:cs="Arial"/>
        </w:rPr>
        <w:t>Sporni račun oziroma njegov del bo naročnik s protestom vrnil izvajalcu. Šele čas, ko prejme naročnik popravljen račun v skladu s protestom, šteje za dan prejema računa.</w:t>
      </w:r>
    </w:p>
    <w:p w:rsidR="00D16FCD" w:rsidRPr="00477D32" w:rsidRDefault="00D16FCD" w:rsidP="00D16FCD">
      <w:pPr>
        <w:spacing w:line="264" w:lineRule="auto"/>
        <w:jc w:val="center"/>
        <w:rPr>
          <w:rFonts w:ascii="Arial" w:hAnsi="Arial" w:cs="Arial"/>
        </w:rPr>
      </w:pPr>
    </w:p>
    <w:p w:rsidR="00D16FCD" w:rsidRPr="00477D32" w:rsidRDefault="00D16FCD" w:rsidP="00D16FCD">
      <w:pPr>
        <w:spacing w:line="264" w:lineRule="auto"/>
        <w:jc w:val="center"/>
        <w:rPr>
          <w:rFonts w:ascii="Arial" w:hAnsi="Arial" w:cs="Arial"/>
        </w:rPr>
      </w:pPr>
      <w:r w:rsidRPr="00477D32">
        <w:rPr>
          <w:rFonts w:ascii="Arial" w:hAnsi="Arial" w:cs="Arial"/>
        </w:rPr>
        <w:t xml:space="preserve">   1</w:t>
      </w:r>
      <w:r w:rsidR="009B449D" w:rsidRPr="00477D32">
        <w:rPr>
          <w:rFonts w:ascii="Arial" w:hAnsi="Arial" w:cs="Arial"/>
        </w:rPr>
        <w:t>1</w:t>
      </w:r>
      <w:r w:rsidRPr="00477D32">
        <w:rPr>
          <w:rFonts w:ascii="Arial" w:hAnsi="Arial" w:cs="Arial"/>
        </w:rPr>
        <w:t>.   člen</w:t>
      </w:r>
    </w:p>
    <w:p w:rsidR="004A583A" w:rsidRPr="00477D32" w:rsidRDefault="004A583A" w:rsidP="004A583A">
      <w:pPr>
        <w:pStyle w:val="Telobesedila"/>
        <w:spacing w:line="264" w:lineRule="auto"/>
        <w:rPr>
          <w:rFonts w:ascii="Arial" w:hAnsi="Arial" w:cs="Arial"/>
          <w:sz w:val="20"/>
        </w:rPr>
      </w:pPr>
    </w:p>
    <w:p w:rsidR="00673E9C" w:rsidRPr="00477D32" w:rsidRDefault="00673E9C" w:rsidP="00673E9C">
      <w:pPr>
        <w:pStyle w:val="Telobesedila"/>
        <w:spacing w:line="264" w:lineRule="auto"/>
        <w:rPr>
          <w:rFonts w:ascii="Arial" w:hAnsi="Arial" w:cs="Arial"/>
          <w:sz w:val="20"/>
        </w:rPr>
      </w:pPr>
      <w:r w:rsidRPr="00477D32">
        <w:rPr>
          <w:rFonts w:ascii="Arial" w:hAnsi="Arial" w:cs="Arial"/>
          <w:sz w:val="20"/>
        </w:rPr>
        <w:t>Naročnik bo izvajalcu izstavljen</w:t>
      </w:r>
      <w:r w:rsidR="00BA63DA" w:rsidRPr="00477D32">
        <w:rPr>
          <w:rFonts w:ascii="Arial" w:hAnsi="Arial" w:cs="Arial"/>
          <w:sz w:val="20"/>
        </w:rPr>
        <w:t>e</w:t>
      </w:r>
      <w:r w:rsidRPr="00477D32">
        <w:rPr>
          <w:rFonts w:ascii="Arial" w:hAnsi="Arial" w:cs="Arial"/>
          <w:sz w:val="20"/>
        </w:rPr>
        <w:t xml:space="preserve"> račun</w:t>
      </w:r>
      <w:r w:rsidR="00BA63DA" w:rsidRPr="00477D32">
        <w:rPr>
          <w:rFonts w:ascii="Arial" w:hAnsi="Arial" w:cs="Arial"/>
          <w:sz w:val="20"/>
        </w:rPr>
        <w:t xml:space="preserve">e, ki jih </w:t>
      </w:r>
      <w:r w:rsidRPr="00477D32">
        <w:rPr>
          <w:rFonts w:ascii="Arial" w:hAnsi="Arial" w:cs="Arial"/>
          <w:sz w:val="20"/>
        </w:rPr>
        <w:t>ki ga bo predhodno potrdil predstavnik naročnika, plačal 30. dan od uradnega prejema računa na transakcijski račun izvajalca številka .....................................</w:t>
      </w:r>
    </w:p>
    <w:p w:rsidR="00673E9C" w:rsidRPr="00477D32" w:rsidRDefault="00673E9C" w:rsidP="00673E9C">
      <w:pPr>
        <w:pStyle w:val="Telobesedila"/>
        <w:spacing w:line="264" w:lineRule="auto"/>
        <w:rPr>
          <w:rFonts w:ascii="Arial" w:hAnsi="Arial" w:cs="Arial"/>
          <w:sz w:val="20"/>
        </w:rPr>
      </w:pPr>
      <w:r w:rsidRPr="00477D32">
        <w:rPr>
          <w:rFonts w:ascii="Arial" w:hAnsi="Arial" w:cs="Arial"/>
          <w:sz w:val="20"/>
        </w:rPr>
        <w:t xml:space="preserve">Naročnik bo podizvajalcu </w:t>
      </w:r>
      <w:r w:rsidRPr="00477D32">
        <w:rPr>
          <w:rFonts w:ascii="Arial" w:hAnsi="Arial" w:cs="Arial"/>
          <w:sz w:val="20"/>
          <w:u w:val="single"/>
        </w:rPr>
        <w:tab/>
      </w:r>
      <w:r w:rsidRPr="00477D32">
        <w:rPr>
          <w:rFonts w:ascii="Arial" w:hAnsi="Arial" w:cs="Arial"/>
          <w:sz w:val="20"/>
          <w:u w:val="single"/>
        </w:rPr>
        <w:tab/>
      </w:r>
      <w:r w:rsidRPr="00477D32">
        <w:rPr>
          <w:rFonts w:ascii="Arial" w:hAnsi="Arial" w:cs="Arial"/>
          <w:sz w:val="20"/>
          <w:u w:val="single"/>
        </w:rPr>
        <w:tab/>
      </w:r>
      <w:r w:rsidRPr="00477D32">
        <w:rPr>
          <w:rFonts w:ascii="Arial" w:hAnsi="Arial" w:cs="Arial"/>
          <w:sz w:val="20"/>
        </w:rPr>
        <w:t>/navesti ime podizvajalca/ izstavljen</w:t>
      </w:r>
      <w:r w:rsidR="00350A02" w:rsidRPr="00477D32">
        <w:rPr>
          <w:rFonts w:ascii="Arial" w:hAnsi="Arial" w:cs="Arial"/>
          <w:sz w:val="20"/>
        </w:rPr>
        <w:t>e</w:t>
      </w:r>
      <w:r w:rsidRPr="00477D32">
        <w:rPr>
          <w:rFonts w:ascii="Arial" w:hAnsi="Arial" w:cs="Arial"/>
          <w:sz w:val="20"/>
        </w:rPr>
        <w:t xml:space="preserve"> račun</w:t>
      </w:r>
      <w:r w:rsidR="00350A02" w:rsidRPr="00477D32">
        <w:rPr>
          <w:rFonts w:ascii="Arial" w:hAnsi="Arial" w:cs="Arial"/>
          <w:sz w:val="20"/>
        </w:rPr>
        <w:t>e,</w:t>
      </w:r>
      <w:r w:rsidRPr="00477D32">
        <w:rPr>
          <w:rFonts w:ascii="Arial" w:hAnsi="Arial" w:cs="Arial"/>
          <w:sz w:val="20"/>
        </w:rPr>
        <w:t xml:space="preserve"> ki </w:t>
      </w:r>
      <w:r w:rsidR="00350A02" w:rsidRPr="00477D32">
        <w:rPr>
          <w:rFonts w:ascii="Arial" w:hAnsi="Arial" w:cs="Arial"/>
          <w:sz w:val="20"/>
        </w:rPr>
        <w:t>jih</w:t>
      </w:r>
      <w:r w:rsidRPr="00477D32">
        <w:rPr>
          <w:rFonts w:ascii="Arial" w:hAnsi="Arial" w:cs="Arial"/>
          <w:sz w:val="20"/>
        </w:rPr>
        <w:t xml:space="preserve"> bo predhodno potrdil predstavnik naročnika, plačal 30. dan od uradnega prejema računa na transakcijski račun podizvajalca številka .....................................</w:t>
      </w:r>
    </w:p>
    <w:p w:rsidR="00673E9C" w:rsidRPr="00477D32" w:rsidRDefault="00673E9C" w:rsidP="00673E9C">
      <w:pPr>
        <w:spacing w:line="264" w:lineRule="auto"/>
        <w:rPr>
          <w:rFonts w:ascii="Arial" w:hAnsi="Arial" w:cs="Arial"/>
        </w:rPr>
      </w:pPr>
      <w:r w:rsidRPr="00477D32">
        <w:rPr>
          <w:rFonts w:ascii="Arial" w:hAnsi="Arial" w:cs="Arial"/>
        </w:rPr>
        <w:t>Pogodbeno ceno bo naročnik poravnal podizvajalcu na osnovi s strani izvajalca predhodno potrjenega izstavljenega računa.</w:t>
      </w:r>
    </w:p>
    <w:p w:rsidR="008404BF" w:rsidRPr="00477D32" w:rsidRDefault="008404BF" w:rsidP="00E35687">
      <w:pPr>
        <w:widowControl w:val="0"/>
        <w:spacing w:line="264" w:lineRule="auto"/>
        <w:jc w:val="center"/>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rsidR="00CB74D8" w:rsidRPr="00975300" w:rsidRDefault="00CB74D8" w:rsidP="00E35687">
      <w:pPr>
        <w:pStyle w:val="Glava"/>
        <w:tabs>
          <w:tab w:val="clear" w:pos="4536"/>
          <w:tab w:val="clear" w:pos="9072"/>
        </w:tabs>
        <w:spacing w:line="264" w:lineRule="auto"/>
        <w:jc w:val="both"/>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7F153A">
        <w:rPr>
          <w:rFonts w:ascii="Arial" w:hAnsi="Arial" w:cs="Arial"/>
        </w:rPr>
        <w:t>2</w:t>
      </w:r>
      <w:r w:rsidR="00CB74D8" w:rsidRPr="00975300">
        <w:rPr>
          <w:rFonts w:ascii="Arial" w:hAnsi="Arial" w:cs="Arial"/>
        </w:rPr>
        <w:t>. člen</w:t>
      </w:r>
    </w:p>
    <w:p w:rsidR="00CB74D8" w:rsidRPr="00975300" w:rsidRDefault="00CB74D8" w:rsidP="00E35687">
      <w:pPr>
        <w:spacing w:line="264" w:lineRule="auto"/>
        <w:jc w:val="both"/>
        <w:rPr>
          <w:rFonts w:ascii="Arial" w:hAnsi="Arial" w:cs="Arial"/>
          <w:color w:val="000000"/>
        </w:rPr>
      </w:pPr>
    </w:p>
    <w:p w:rsidR="008404BF" w:rsidRDefault="00717942" w:rsidP="007F153A">
      <w:pPr>
        <w:spacing w:line="264" w:lineRule="auto"/>
        <w:jc w:val="both"/>
        <w:rPr>
          <w:rFonts w:ascii="Arial" w:hAnsi="Arial" w:cs="Arial"/>
        </w:rPr>
      </w:pPr>
      <w:r>
        <w:rPr>
          <w:rFonts w:ascii="Arial" w:hAnsi="Arial" w:cs="Arial"/>
        </w:rPr>
        <w:t xml:space="preserve">Skrbnik pogodbe na strani naročnika </w:t>
      </w:r>
      <w:r w:rsidR="00CB74D8" w:rsidRPr="007F153A">
        <w:rPr>
          <w:rFonts w:ascii="Arial" w:hAnsi="Arial" w:cs="Arial"/>
        </w:rPr>
        <w:t>je</w:t>
      </w:r>
      <w:r w:rsidR="002975F0">
        <w:rPr>
          <w:rFonts w:ascii="Arial" w:hAnsi="Arial" w:cs="Arial"/>
        </w:rPr>
        <w:t>……………………….</w:t>
      </w:r>
    </w:p>
    <w:p w:rsidR="00EC4831" w:rsidRPr="00975300" w:rsidRDefault="00EC4831" w:rsidP="007F153A">
      <w:pPr>
        <w:spacing w:line="264" w:lineRule="auto"/>
        <w:jc w:val="both"/>
      </w:pPr>
    </w:p>
    <w:p w:rsidR="00CB74D8" w:rsidRPr="00975300" w:rsidRDefault="00CB74D8" w:rsidP="00E3568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w:t>
      </w:r>
      <w:r w:rsidR="00694D48" w:rsidRPr="00975300">
        <w:rPr>
          <w:rFonts w:ascii="Arial" w:hAnsi="Arial" w:cs="Arial"/>
          <w:bCs/>
        </w:rPr>
        <w:t>ajanje naloge</w:t>
      </w:r>
      <w:r w:rsidR="00907BEC" w:rsidRPr="00975300">
        <w:rPr>
          <w:rFonts w:ascii="Arial" w:hAnsi="Arial" w:cs="Arial"/>
          <w:bCs/>
        </w:rPr>
        <w:t xml:space="preserve"> po pogodbi.</w:t>
      </w:r>
    </w:p>
    <w:p w:rsidR="00CB74D8" w:rsidRPr="00975300" w:rsidRDefault="00CB74D8" w:rsidP="00E35687">
      <w:pPr>
        <w:pStyle w:val="Telobesedila2"/>
        <w:spacing w:after="0" w:line="264" w:lineRule="auto"/>
        <w:jc w:val="both"/>
        <w:rPr>
          <w:rFonts w:ascii="Arial" w:hAnsi="Arial" w:cs="Arial"/>
          <w:b w:val="0"/>
          <w:sz w:val="20"/>
        </w:rPr>
      </w:pPr>
    </w:p>
    <w:p w:rsidR="00CB74D8" w:rsidRDefault="00717942" w:rsidP="00E35687">
      <w:pPr>
        <w:spacing w:line="264" w:lineRule="auto"/>
        <w:jc w:val="both"/>
        <w:rPr>
          <w:rFonts w:ascii="Arial" w:hAnsi="Arial" w:cs="Arial"/>
          <w:u w:val="single"/>
        </w:rPr>
      </w:pPr>
      <w:r>
        <w:rPr>
          <w:rFonts w:ascii="Arial" w:hAnsi="Arial" w:cs="Arial"/>
        </w:rPr>
        <w:t xml:space="preserve">Skrbnik pogodbe na strani </w:t>
      </w:r>
      <w:r w:rsidR="00CB74D8" w:rsidRPr="00975300">
        <w:rPr>
          <w:rFonts w:ascii="Arial" w:hAnsi="Arial" w:cs="Arial"/>
        </w:rPr>
        <w:t xml:space="preserve"> izvajalca je </w:t>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t xml:space="preserve"> .</w:t>
      </w:r>
    </w:p>
    <w:p w:rsidR="00EC4831" w:rsidRPr="00975300" w:rsidRDefault="00EC4831" w:rsidP="00E35687">
      <w:pPr>
        <w:spacing w:line="264" w:lineRule="auto"/>
        <w:jc w:val="both"/>
        <w:rPr>
          <w:rFonts w:ascii="Arial" w:hAnsi="Arial" w:cs="Arial"/>
        </w:rPr>
      </w:pPr>
    </w:p>
    <w:p w:rsidR="00CB74D8" w:rsidRPr="00975300" w:rsidRDefault="00CB74D8" w:rsidP="00E35687">
      <w:pPr>
        <w:spacing w:line="264" w:lineRule="auto"/>
        <w:jc w:val="both"/>
        <w:rPr>
          <w:rFonts w:ascii="Arial" w:hAnsi="Arial" w:cs="Arial"/>
          <w:color w:val="000000"/>
        </w:rPr>
      </w:pPr>
      <w:r w:rsidRPr="00975300">
        <w:rPr>
          <w:rFonts w:ascii="Arial" w:hAnsi="Arial" w:cs="Arial"/>
        </w:rPr>
        <w:t xml:space="preserve">Odgovorni predstavnik izvajalca je pooblaščen, da zastopa izvajalca v vseh vprašanjih, ki se nanašajo </w:t>
      </w:r>
      <w:r w:rsidR="00461C3B" w:rsidRPr="00975300">
        <w:rPr>
          <w:rFonts w:ascii="Arial" w:hAnsi="Arial" w:cs="Arial"/>
        </w:rPr>
        <w:t xml:space="preserve">na </w:t>
      </w:r>
      <w:r w:rsidR="00694D48" w:rsidRPr="00975300">
        <w:rPr>
          <w:rFonts w:ascii="Arial" w:hAnsi="Arial" w:cs="Arial"/>
        </w:rPr>
        <w:t>izvajanje naloge</w:t>
      </w:r>
      <w:r w:rsidRPr="00975300">
        <w:rPr>
          <w:rFonts w:ascii="Arial" w:hAnsi="Arial" w:cs="Arial"/>
        </w:rPr>
        <w:t xml:space="preserve"> po pogodbi. </w:t>
      </w:r>
    </w:p>
    <w:p w:rsidR="00350A02" w:rsidRDefault="00350A02" w:rsidP="007A3A0C">
      <w:pPr>
        <w:jc w:val="center"/>
        <w:rPr>
          <w:rFonts w:ascii="Arial" w:hAnsi="Arial" w:cs="Arial"/>
        </w:rPr>
      </w:pPr>
    </w:p>
    <w:p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rsidR="007A3A0C" w:rsidRDefault="007A3A0C" w:rsidP="007A3A0C">
      <w:pPr>
        <w:widowControl w:val="0"/>
        <w:spacing w:line="264" w:lineRule="auto"/>
        <w:jc w:val="center"/>
        <w:rPr>
          <w:rFonts w:ascii="Arial" w:hAnsi="Arial" w:cs="Arial"/>
        </w:rPr>
      </w:pPr>
      <w:r w:rsidRPr="00975300">
        <w:rPr>
          <w:rFonts w:ascii="Arial" w:hAnsi="Arial" w:cs="Arial"/>
        </w:rPr>
        <w:br/>
        <w:t>1</w:t>
      </w:r>
      <w:r>
        <w:rPr>
          <w:rFonts w:ascii="Arial" w:hAnsi="Arial" w:cs="Arial"/>
        </w:rPr>
        <w:t>3</w:t>
      </w:r>
      <w:r w:rsidRPr="00975300">
        <w:rPr>
          <w:rFonts w:ascii="Arial" w:hAnsi="Arial" w:cs="Arial"/>
        </w:rPr>
        <w:t>. člen</w:t>
      </w:r>
    </w:p>
    <w:p w:rsidR="004E2D60" w:rsidRPr="00975300" w:rsidRDefault="004E2D60" w:rsidP="004E2D60">
      <w:pPr>
        <w:spacing w:line="264" w:lineRule="auto"/>
        <w:jc w:val="both"/>
        <w:rPr>
          <w:rFonts w:ascii="Arial" w:hAnsi="Arial" w:cs="Arial"/>
          <w:color w:val="000000"/>
        </w:rPr>
      </w:pPr>
    </w:p>
    <w:p w:rsidR="00EC4831" w:rsidRDefault="00EC4831" w:rsidP="00EC4831">
      <w:pPr>
        <w:spacing w:line="264" w:lineRule="auto"/>
        <w:rPr>
          <w:rFonts w:ascii="Arial" w:hAnsi="Arial" w:cs="Arial"/>
          <w:color w:val="000000"/>
        </w:rPr>
      </w:pPr>
      <w:r>
        <w:rPr>
          <w:rFonts w:ascii="Arial" w:hAnsi="Arial" w:cs="Arial"/>
          <w:color w:val="000000"/>
        </w:rPr>
        <w:t>Veljavnost pogodbe preneha:</w:t>
      </w:r>
    </w:p>
    <w:p w:rsidR="00EC4831" w:rsidRDefault="00EC4831" w:rsidP="00EC4831">
      <w:pPr>
        <w:spacing w:line="264" w:lineRule="auto"/>
        <w:rPr>
          <w:rFonts w:ascii="Arial" w:hAnsi="Arial" w:cs="Arial"/>
          <w:color w:val="000000"/>
        </w:rPr>
      </w:pPr>
      <w:r>
        <w:rPr>
          <w:rFonts w:ascii="Arial" w:hAnsi="Arial" w:cs="Arial"/>
          <w:color w:val="000000"/>
        </w:rPr>
        <w:t>- s potekom časa, za katerega je sklenjena;</w:t>
      </w:r>
    </w:p>
    <w:p w:rsidR="00EC4831" w:rsidRDefault="00EC4831" w:rsidP="00EC4831">
      <w:pPr>
        <w:spacing w:line="264" w:lineRule="auto"/>
        <w:rPr>
          <w:rFonts w:ascii="Arial" w:hAnsi="Arial" w:cs="Arial"/>
          <w:color w:val="000000"/>
        </w:rPr>
      </w:pPr>
      <w:r>
        <w:rPr>
          <w:rFonts w:ascii="Arial" w:hAnsi="Arial" w:cs="Arial"/>
          <w:color w:val="000000"/>
        </w:rPr>
        <w:t>- s pisnim sporazumom;</w:t>
      </w:r>
    </w:p>
    <w:p w:rsidR="00EC4831" w:rsidRDefault="00EC4831" w:rsidP="00EC4831">
      <w:pPr>
        <w:spacing w:line="264" w:lineRule="auto"/>
        <w:jc w:val="both"/>
        <w:rPr>
          <w:rFonts w:ascii="Arial" w:hAnsi="Arial" w:cs="Arial"/>
          <w:color w:val="000000"/>
        </w:rPr>
      </w:pPr>
      <w:r>
        <w:rPr>
          <w:rFonts w:ascii="Arial" w:hAnsi="Arial" w:cs="Arial"/>
          <w:color w:val="000000"/>
        </w:rPr>
        <w:t xml:space="preserve">- </w:t>
      </w:r>
      <w:r w:rsidRPr="00522D57">
        <w:rPr>
          <w:rFonts w:ascii="Arial" w:hAnsi="Arial" w:cs="Arial"/>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Arial" w:hAnsi="Arial" w:cs="Arial"/>
          <w:color w:val="000000"/>
        </w:rPr>
        <w:t>;</w:t>
      </w:r>
    </w:p>
    <w:p w:rsidR="00EC4831" w:rsidRDefault="00EC4831" w:rsidP="00EC4831">
      <w:pPr>
        <w:spacing w:line="264" w:lineRule="auto"/>
        <w:rPr>
          <w:rFonts w:ascii="Arial" w:hAnsi="Arial" w:cs="Arial"/>
          <w:color w:val="000000"/>
        </w:rPr>
      </w:pPr>
      <w:r>
        <w:rPr>
          <w:rFonts w:ascii="Arial" w:hAnsi="Arial" w:cs="Arial"/>
          <w:color w:val="000000"/>
        </w:rPr>
        <w:t>- s pisnim odstopom.</w:t>
      </w:r>
    </w:p>
    <w:p w:rsidR="00EC4831" w:rsidRDefault="00EC4831" w:rsidP="00EC4831">
      <w:pPr>
        <w:spacing w:line="264" w:lineRule="auto"/>
        <w:rPr>
          <w:rFonts w:ascii="Arial" w:hAnsi="Arial" w:cs="Arial"/>
          <w:color w:val="000000"/>
        </w:rPr>
      </w:pPr>
    </w:p>
    <w:p w:rsidR="00EC4831" w:rsidRDefault="00EC4831" w:rsidP="00EC4831">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rsidR="00EC4831" w:rsidRPr="006022CC" w:rsidRDefault="00EC4831" w:rsidP="00EC4831">
      <w:pPr>
        <w:spacing w:line="264" w:lineRule="auto"/>
        <w:rPr>
          <w:rFonts w:ascii="Arial" w:hAnsi="Arial" w:cs="Arial"/>
        </w:rPr>
      </w:pPr>
      <w:r>
        <w:rPr>
          <w:rFonts w:ascii="Arial" w:hAnsi="Arial" w:cs="Arial"/>
          <w:color w:val="000000"/>
        </w:rPr>
        <w:t xml:space="preserve">- </w:t>
      </w:r>
      <w:r w:rsidRPr="006022CC">
        <w:rPr>
          <w:rFonts w:ascii="Arial" w:hAnsi="Arial" w:cs="Arial"/>
        </w:rPr>
        <w:t>izvajalec v primeru zamude tudi v podaljšanem roku ne izpolni obveznosti;</w:t>
      </w:r>
    </w:p>
    <w:p w:rsidR="00EC4831" w:rsidRDefault="00EC4831" w:rsidP="00EC4831">
      <w:pPr>
        <w:spacing w:line="264" w:lineRule="auto"/>
        <w:rPr>
          <w:rFonts w:ascii="Arial" w:hAnsi="Arial" w:cs="Arial"/>
          <w:color w:val="000000"/>
        </w:rPr>
      </w:pPr>
      <w:r>
        <w:rPr>
          <w:rFonts w:ascii="Arial" w:hAnsi="Arial" w:cs="Arial"/>
          <w:color w:val="000000"/>
        </w:rPr>
        <w:t>- se javno naročilo bistveno spremeni, kar terja nov postopek javnega naročanja;</w:t>
      </w:r>
    </w:p>
    <w:p w:rsidR="00EC4831" w:rsidRDefault="00EC4831" w:rsidP="00EC4831">
      <w:pPr>
        <w:spacing w:line="264" w:lineRule="auto"/>
        <w:jc w:val="both"/>
        <w:rPr>
          <w:rFonts w:ascii="Arial" w:hAnsi="Arial" w:cs="Arial"/>
          <w:color w:val="000000"/>
        </w:rPr>
      </w:pPr>
      <w:r>
        <w:rPr>
          <w:rFonts w:ascii="Arial" w:hAnsi="Arial" w:cs="Arial"/>
          <w:color w:val="000000"/>
        </w:rPr>
        <w:t>- je bil izvajalec v času oddaje javnega naročila v enem od položajev, zaradi katerega bi ga naročnik moral izločiti iz postopka javnega naročanja, pa s tem dejstvom naročnik ni bil seznanjen v postopku javnega naročanja;</w:t>
      </w:r>
    </w:p>
    <w:p w:rsidR="00EC4831" w:rsidRDefault="00EC4831" w:rsidP="00EC4831">
      <w:pPr>
        <w:spacing w:line="264" w:lineRule="auto"/>
        <w:jc w:val="both"/>
        <w:rPr>
          <w:rFonts w:ascii="Arial" w:hAnsi="Arial" w:cs="Arial"/>
          <w:color w:val="000000"/>
        </w:rPr>
      </w:pPr>
      <w:r>
        <w:rPr>
          <w:rFonts w:ascii="Arial" w:hAnsi="Arial" w:cs="Arial"/>
          <w:color w:val="000000"/>
        </w:rPr>
        <w:t>- se zaradi hudih kršitev obveznosti iz Pogodbe o Evropski uniji (PEU), Pogodbe o delovanju Evropske unije (PDEU) in ZJN-3, ki jih po postopku v skladu z 258. členom PDEU ugotovi Sodišče Evropske Unije, javno naročilo ne bi smelo oddati izvajalcu;</w:t>
      </w:r>
    </w:p>
    <w:p w:rsidR="00EC4831" w:rsidRPr="00EC16B7" w:rsidRDefault="00EC4831" w:rsidP="00EC4831">
      <w:pPr>
        <w:spacing w:line="264" w:lineRule="auto"/>
        <w:rPr>
          <w:rFonts w:ascii="Arial" w:hAnsi="Arial" w:cs="Arial"/>
          <w:color w:val="000000"/>
        </w:rPr>
      </w:pPr>
      <w:r>
        <w:rPr>
          <w:rFonts w:ascii="Arial" w:hAnsi="Arial" w:cs="Arial"/>
          <w:color w:val="000000"/>
        </w:rPr>
        <w:t>- izvajalec sicer krši določila pogodbe.</w:t>
      </w:r>
    </w:p>
    <w:p w:rsidR="000E2F47" w:rsidRDefault="000E2F47" w:rsidP="00350A02">
      <w:pPr>
        <w:spacing w:line="264" w:lineRule="auto"/>
        <w:jc w:val="center"/>
        <w:rPr>
          <w:rFonts w:ascii="Arial" w:hAnsi="Arial" w:cs="Arial"/>
          <w:color w:val="000000"/>
        </w:rPr>
      </w:pPr>
    </w:p>
    <w:p w:rsidR="00350A02" w:rsidRDefault="00350A02" w:rsidP="00350A02">
      <w:pPr>
        <w:spacing w:line="264" w:lineRule="auto"/>
        <w:jc w:val="center"/>
        <w:rPr>
          <w:rFonts w:ascii="Arial" w:hAnsi="Arial" w:cs="Arial"/>
          <w:color w:val="000000"/>
        </w:rPr>
      </w:pPr>
      <w:r>
        <w:rPr>
          <w:rFonts w:ascii="Arial" w:hAnsi="Arial" w:cs="Arial"/>
          <w:color w:val="000000"/>
        </w:rPr>
        <w:t>XI. ZAVAROVANJE POGODBENIH OBVEZNOSTI</w:t>
      </w:r>
    </w:p>
    <w:p w:rsidR="00350A02" w:rsidRDefault="00350A02" w:rsidP="00350A02">
      <w:pPr>
        <w:spacing w:line="264" w:lineRule="auto"/>
        <w:jc w:val="center"/>
        <w:rPr>
          <w:rFonts w:ascii="Arial" w:hAnsi="Arial" w:cs="Arial"/>
          <w:color w:val="000000"/>
        </w:rPr>
      </w:pPr>
    </w:p>
    <w:p w:rsidR="00350A02" w:rsidRDefault="00350A02" w:rsidP="00350A02">
      <w:pPr>
        <w:spacing w:line="264" w:lineRule="auto"/>
        <w:jc w:val="center"/>
        <w:rPr>
          <w:rFonts w:ascii="Arial" w:hAnsi="Arial" w:cs="Arial"/>
          <w:color w:val="000000"/>
        </w:rPr>
      </w:pPr>
      <w:r>
        <w:rPr>
          <w:rFonts w:ascii="Arial" w:hAnsi="Arial" w:cs="Arial"/>
          <w:color w:val="000000"/>
        </w:rPr>
        <w:t>14. člen</w:t>
      </w:r>
    </w:p>
    <w:p w:rsidR="00350A02" w:rsidRDefault="00350A02" w:rsidP="00350A02">
      <w:pPr>
        <w:spacing w:line="264" w:lineRule="auto"/>
        <w:jc w:val="center"/>
        <w:rPr>
          <w:rFonts w:ascii="Arial" w:hAnsi="Arial" w:cs="Arial"/>
          <w:color w:val="000000"/>
        </w:rPr>
      </w:pPr>
    </w:p>
    <w:p w:rsidR="00350A02" w:rsidRPr="000E2F47" w:rsidRDefault="00350A02" w:rsidP="00350A02">
      <w:pPr>
        <w:jc w:val="both"/>
        <w:rPr>
          <w:rFonts w:ascii="Arial" w:hAnsi="Arial" w:cs="Arial"/>
          <w:b/>
        </w:rPr>
      </w:pPr>
      <w:r>
        <w:rPr>
          <w:rFonts w:ascii="Arial" w:hAnsi="Arial" w:cs="Arial"/>
        </w:rPr>
        <w:t>Izvajalec</w:t>
      </w:r>
      <w:r w:rsidRPr="00B23DE6">
        <w:rPr>
          <w:rFonts w:ascii="Arial" w:hAnsi="Arial" w:cs="Arial"/>
        </w:rPr>
        <w:t xml:space="preserve"> mora v roku 10 </w:t>
      </w:r>
      <w:r>
        <w:rPr>
          <w:rFonts w:ascii="Arial" w:hAnsi="Arial" w:cs="Arial"/>
        </w:rPr>
        <w:t>delovnih dni po sklenitvi pogodbe</w:t>
      </w:r>
      <w:r w:rsidRPr="00B23DE6">
        <w:rPr>
          <w:rFonts w:ascii="Arial" w:hAnsi="Arial" w:cs="Arial"/>
        </w:rPr>
        <w:t xml:space="preserve"> predložiti </w:t>
      </w:r>
      <w:r>
        <w:rPr>
          <w:rFonts w:ascii="Arial" w:hAnsi="Arial" w:cs="Arial"/>
        </w:rPr>
        <w:t>naročniku</w:t>
      </w:r>
      <w:r w:rsidRPr="00B23DE6">
        <w:rPr>
          <w:rFonts w:ascii="Arial" w:hAnsi="Arial" w:cs="Arial"/>
        </w:rPr>
        <w:t xml:space="preserve"> </w:t>
      </w:r>
      <w:r>
        <w:rPr>
          <w:rFonts w:ascii="Arial" w:hAnsi="Arial" w:cs="Arial"/>
        </w:rPr>
        <w:t>zavarovanje</w:t>
      </w:r>
      <w:r w:rsidRPr="00B23DE6">
        <w:rPr>
          <w:rFonts w:ascii="Arial" w:hAnsi="Arial" w:cs="Arial"/>
        </w:rPr>
        <w:t xml:space="preserve"> za dobro izvedbo pogodbenih obveznosti v vrednosti </w:t>
      </w:r>
      <w:r>
        <w:rPr>
          <w:rFonts w:ascii="Arial" w:hAnsi="Arial" w:cs="Arial"/>
        </w:rPr>
        <w:t>____________ (5</w:t>
      </w:r>
      <w:r w:rsidRPr="00B23DE6">
        <w:rPr>
          <w:rFonts w:ascii="Arial" w:hAnsi="Arial" w:cs="Arial"/>
        </w:rPr>
        <w:t>% pogodbene vrednosti</w:t>
      </w:r>
      <w:r>
        <w:rPr>
          <w:rFonts w:ascii="Arial" w:hAnsi="Arial" w:cs="Arial"/>
        </w:rPr>
        <w:t xml:space="preserve"> z DDV), ki mora veljati do vključno </w:t>
      </w:r>
      <w:r w:rsidR="000E2F47" w:rsidRPr="000E2F47">
        <w:rPr>
          <w:rFonts w:ascii="Arial" w:hAnsi="Arial" w:cs="Arial"/>
          <w:b/>
        </w:rPr>
        <w:t>30. 8. 2023.</w:t>
      </w:r>
      <w:r w:rsidRPr="000E2F47">
        <w:rPr>
          <w:rFonts w:ascii="Arial" w:hAnsi="Arial" w:cs="Arial"/>
          <w:b/>
        </w:rPr>
        <w:t xml:space="preserve"> </w:t>
      </w:r>
    </w:p>
    <w:p w:rsidR="00350A02" w:rsidRDefault="00350A02" w:rsidP="00350A02">
      <w:pPr>
        <w:jc w:val="both"/>
        <w:rPr>
          <w:rFonts w:ascii="Arial" w:hAnsi="Arial" w:cs="Arial"/>
        </w:rPr>
      </w:pPr>
    </w:p>
    <w:p w:rsidR="00350A02" w:rsidRDefault="00350A02" w:rsidP="00350A02">
      <w:pPr>
        <w:jc w:val="both"/>
        <w:rPr>
          <w:rFonts w:ascii="Arial" w:hAnsi="Arial" w:cs="Arial"/>
        </w:rPr>
      </w:pPr>
      <w:r>
        <w:rPr>
          <w:rFonts w:ascii="Arial" w:hAnsi="Arial" w:cs="Arial"/>
        </w:rPr>
        <w:t>Zavarovanje za dobro izvedbo pogodbenih obveznosti je unovčljivo na prvi poziv plačnika brez ugovora in sicer</w:t>
      </w:r>
      <w:r w:rsidRPr="000F7E1A">
        <w:rPr>
          <w:rFonts w:ascii="Arial" w:hAnsi="Arial" w:cs="Arial"/>
        </w:rPr>
        <w:t xml:space="preserve"> v naslednjih primerih:</w:t>
      </w:r>
    </w:p>
    <w:p w:rsidR="00350A02" w:rsidRDefault="00350A02" w:rsidP="00350A02">
      <w:pPr>
        <w:jc w:val="both"/>
        <w:rPr>
          <w:rFonts w:ascii="Arial" w:hAnsi="Arial" w:cs="Arial"/>
        </w:rPr>
      </w:pPr>
      <w:r w:rsidRPr="000F7E1A">
        <w:rPr>
          <w:rFonts w:ascii="Arial" w:hAnsi="Arial" w:cs="Arial"/>
        </w:rPr>
        <w:t>-</w:t>
      </w:r>
      <w:r>
        <w:rPr>
          <w:rFonts w:ascii="Arial" w:hAnsi="Arial" w:cs="Arial"/>
        </w:rPr>
        <w:t xml:space="preserve"> če izvajalec obveznosti po pogodbi ne izpolnjuje oz. jih ne izpolnjuje v dogovorjenem obsegu, kvaliteti in rokih, dogovorjenih s pogodbo;</w:t>
      </w:r>
    </w:p>
    <w:p w:rsidR="00350A02" w:rsidRDefault="00350A02" w:rsidP="00350A02">
      <w:pPr>
        <w:jc w:val="both"/>
        <w:rPr>
          <w:rFonts w:ascii="Arial" w:hAnsi="Arial" w:cs="Arial"/>
        </w:rPr>
      </w:pPr>
      <w:r>
        <w:rPr>
          <w:rFonts w:ascii="Arial" w:hAnsi="Arial" w:cs="Arial"/>
        </w:rPr>
        <w:t>- če izvajalec iz neupravičenih razlogov odstopi od pogodbe;</w:t>
      </w:r>
    </w:p>
    <w:p w:rsidR="00350A02" w:rsidRDefault="00350A02" w:rsidP="00350A02">
      <w:pPr>
        <w:jc w:val="both"/>
        <w:rPr>
          <w:rFonts w:ascii="Arial" w:hAnsi="Arial" w:cs="Arial"/>
        </w:rPr>
      </w:pPr>
      <w:r>
        <w:rPr>
          <w:rFonts w:ascii="Arial" w:hAnsi="Arial" w:cs="Arial"/>
        </w:rPr>
        <w:t>- če naročnik iz razlogov na strani izvajalca odstopi od pogodbe.</w:t>
      </w:r>
    </w:p>
    <w:p w:rsidR="00350A02" w:rsidRPr="00B23DE6" w:rsidRDefault="00350A02" w:rsidP="00350A02">
      <w:pPr>
        <w:rPr>
          <w:rFonts w:ascii="Arial" w:hAnsi="Arial" w:cs="Arial"/>
          <w:color w:val="000000"/>
          <w:highlight w:val="yellow"/>
        </w:rPr>
      </w:pPr>
    </w:p>
    <w:p w:rsidR="00350A02" w:rsidRDefault="00350A02" w:rsidP="00350A02">
      <w:pPr>
        <w:spacing w:line="264" w:lineRule="auto"/>
        <w:jc w:val="both"/>
        <w:rPr>
          <w:rFonts w:ascii="Arial" w:hAnsi="Arial" w:cs="Arial"/>
          <w:color w:val="000000"/>
        </w:rPr>
      </w:pPr>
      <w:r w:rsidRPr="00B23DE6">
        <w:rPr>
          <w:rFonts w:ascii="Arial" w:hAnsi="Arial" w:cs="Arial"/>
          <w:color w:val="000000"/>
        </w:rPr>
        <w:t xml:space="preserve">Uveljavljanje </w:t>
      </w:r>
      <w:r>
        <w:rPr>
          <w:rFonts w:ascii="Arial" w:hAnsi="Arial" w:cs="Arial"/>
          <w:color w:val="000000"/>
        </w:rPr>
        <w:t>zavarovanja za dobro izvedbo pogodbenih obveznosti</w:t>
      </w:r>
      <w:r w:rsidRPr="00B23DE6">
        <w:rPr>
          <w:rFonts w:ascii="Arial" w:hAnsi="Arial" w:cs="Arial"/>
          <w:color w:val="000000"/>
        </w:rPr>
        <w:t xml:space="preserve"> ne izključuje siceršnje odškodninske odgovornosti </w:t>
      </w:r>
      <w:r>
        <w:rPr>
          <w:rFonts w:ascii="Arial" w:hAnsi="Arial" w:cs="Arial"/>
          <w:color w:val="000000"/>
        </w:rPr>
        <w:t>izvajalca</w:t>
      </w:r>
      <w:r w:rsidRPr="00B23DE6">
        <w:rPr>
          <w:rFonts w:ascii="Arial" w:hAnsi="Arial" w:cs="Arial"/>
          <w:color w:val="000000"/>
        </w:rPr>
        <w:t>.</w:t>
      </w:r>
      <w:r>
        <w:rPr>
          <w:rFonts w:ascii="Arial" w:hAnsi="Arial" w:cs="Arial"/>
          <w:color w:val="000000"/>
        </w:rPr>
        <w:t xml:space="preserve"> </w:t>
      </w:r>
    </w:p>
    <w:p w:rsidR="00350A02" w:rsidRDefault="00350A02" w:rsidP="00350A02">
      <w:pPr>
        <w:spacing w:line="264" w:lineRule="auto"/>
        <w:rPr>
          <w:rFonts w:ascii="Arial" w:hAnsi="Arial" w:cs="Arial"/>
          <w:color w:val="000000"/>
        </w:rPr>
      </w:pPr>
    </w:p>
    <w:p w:rsidR="00350A02" w:rsidRPr="00CD750F" w:rsidRDefault="00350A02" w:rsidP="00350A02">
      <w:pPr>
        <w:spacing w:line="264" w:lineRule="auto"/>
        <w:rPr>
          <w:rFonts w:ascii="Arial" w:hAnsi="Arial" w:cs="Arial"/>
          <w:color w:val="000000"/>
        </w:rPr>
      </w:pPr>
      <w:r>
        <w:rPr>
          <w:rFonts w:ascii="Arial" w:hAnsi="Arial" w:cs="Arial"/>
          <w:color w:val="000000"/>
        </w:rPr>
        <w:t>Predložitev zavarovanja za dobro izvedbo pogodbenih obveznosti je pogoj za veljavnost pogodbe.</w:t>
      </w:r>
    </w:p>
    <w:p w:rsidR="00350A02" w:rsidRDefault="00350A02" w:rsidP="00350A02">
      <w:pPr>
        <w:spacing w:line="264" w:lineRule="auto"/>
        <w:rPr>
          <w:rFonts w:ascii="Arial" w:hAnsi="Arial" w:cs="Arial"/>
        </w:rPr>
      </w:pPr>
    </w:p>
    <w:p w:rsidR="00350A02" w:rsidRDefault="00350A02" w:rsidP="00E35687">
      <w:pPr>
        <w:spacing w:line="264" w:lineRule="auto"/>
        <w:rPr>
          <w:rFonts w:ascii="Arial" w:hAnsi="Arial" w:cs="Arial"/>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rPr>
        <w:t>XI</w:t>
      </w:r>
      <w:r w:rsidR="00350A02">
        <w:rPr>
          <w:rFonts w:ascii="Arial" w:hAnsi="Arial" w:cs="Arial"/>
        </w:rPr>
        <w:t>I</w:t>
      </w:r>
      <w:r w:rsidRPr="00975300">
        <w:rPr>
          <w:rFonts w:ascii="Arial" w:hAnsi="Arial" w:cs="Arial"/>
        </w:rPr>
        <w:t>. PROTIKORUPCIJSKA KLAVZULA</w:t>
      </w:r>
    </w:p>
    <w:p w:rsidR="005F0AF8" w:rsidRDefault="005F0AF8" w:rsidP="00620487">
      <w:pPr>
        <w:widowControl w:val="0"/>
        <w:spacing w:line="264" w:lineRule="auto"/>
        <w:jc w:val="center"/>
        <w:rPr>
          <w:rFonts w:ascii="Arial" w:hAnsi="Arial" w:cs="Arial"/>
          <w:color w:val="000000"/>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350A02">
        <w:rPr>
          <w:rFonts w:ascii="Arial" w:hAnsi="Arial" w:cs="Arial"/>
          <w:color w:val="000000"/>
        </w:rPr>
        <w:t>5</w:t>
      </w:r>
      <w:r w:rsidRPr="00975300">
        <w:rPr>
          <w:rFonts w:ascii="Arial" w:hAnsi="Arial" w:cs="Arial"/>
          <w:color w:val="000000"/>
        </w:rPr>
        <w:t>. člen</w:t>
      </w:r>
    </w:p>
    <w:p w:rsidR="00620487" w:rsidRPr="00975300" w:rsidRDefault="00620487" w:rsidP="00620487">
      <w:pPr>
        <w:spacing w:line="264" w:lineRule="auto"/>
        <w:jc w:val="center"/>
        <w:rPr>
          <w:rFonts w:ascii="Arial" w:hAnsi="Arial" w:cs="Arial"/>
        </w:rPr>
      </w:pPr>
    </w:p>
    <w:p w:rsidR="00620487" w:rsidRPr="00975300" w:rsidRDefault="00620487" w:rsidP="00620487">
      <w:pPr>
        <w:spacing w:line="264" w:lineRule="auto"/>
        <w:jc w:val="both"/>
        <w:rPr>
          <w:rFonts w:ascii="Arial" w:hAnsi="Arial" w:cs="Arial"/>
        </w:rPr>
      </w:pPr>
      <w:r w:rsidRPr="00975300">
        <w:rPr>
          <w:rFonts w:ascii="Arial" w:hAnsi="Arial" w:cs="Arial"/>
        </w:rPr>
        <w:t>Pogodba, pri kateri kdo v imenu ali na račun druge pogodbene stranke, naročniku, predstavniku ali posredniku organa ali organizacije iz javnega sektorja obljubi, ponudi ali da kakšno nedovoljeno korist za:</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pridobitev posla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sklenitev posla pod ugodnejšimi pogoji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opustitev dolžnega nadzora nad izvajanjem pogodbenih obveznosti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620487" w:rsidRPr="00975300" w:rsidRDefault="00620487" w:rsidP="00620487">
      <w:pPr>
        <w:spacing w:line="264" w:lineRule="auto"/>
        <w:jc w:val="both"/>
        <w:rPr>
          <w:rFonts w:ascii="Arial" w:hAnsi="Arial" w:cs="Arial"/>
        </w:rPr>
      </w:pPr>
      <w:r w:rsidRPr="00975300">
        <w:rPr>
          <w:rFonts w:ascii="Arial" w:hAnsi="Arial" w:cs="Arial"/>
        </w:rPr>
        <w:t>je nična.</w:t>
      </w:r>
    </w:p>
    <w:p w:rsidR="00002B68" w:rsidRDefault="00002B68" w:rsidP="00002B68">
      <w:pPr>
        <w:pStyle w:val="Telobesedila"/>
        <w:keepNext/>
        <w:spacing w:after="0" w:line="240" w:lineRule="exact"/>
        <w:rPr>
          <w:rFonts w:ascii="Arial" w:hAnsi="Arial" w:cs="Arial"/>
          <w:sz w:val="20"/>
        </w:rPr>
      </w:pPr>
      <w:r w:rsidRPr="00CD750F">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2B252B" w:rsidRDefault="002B252B" w:rsidP="00002B68">
      <w:pPr>
        <w:widowControl w:val="0"/>
        <w:spacing w:line="264" w:lineRule="auto"/>
        <w:jc w:val="center"/>
        <w:rPr>
          <w:rFonts w:ascii="Arial" w:hAnsi="Arial" w:cs="Arial"/>
        </w:rPr>
      </w:pPr>
    </w:p>
    <w:p w:rsidR="00002B68" w:rsidRPr="00975300" w:rsidRDefault="00002B68" w:rsidP="00002B68">
      <w:pPr>
        <w:widowControl w:val="0"/>
        <w:spacing w:line="264" w:lineRule="auto"/>
        <w:jc w:val="center"/>
        <w:rPr>
          <w:rFonts w:ascii="Arial" w:hAnsi="Arial" w:cs="Arial"/>
          <w:color w:val="000000"/>
        </w:rPr>
      </w:pPr>
      <w:r w:rsidRPr="00975300">
        <w:rPr>
          <w:rFonts w:ascii="Arial" w:hAnsi="Arial" w:cs="Arial"/>
        </w:rPr>
        <w:t>X</w:t>
      </w:r>
      <w:r>
        <w:rPr>
          <w:rFonts w:ascii="Arial" w:hAnsi="Arial" w:cs="Arial"/>
        </w:rPr>
        <w:t>II</w:t>
      </w:r>
      <w:r w:rsidR="00E76B82">
        <w:rPr>
          <w:rFonts w:ascii="Arial" w:hAnsi="Arial" w:cs="Arial"/>
        </w:rPr>
        <w:t>I</w:t>
      </w:r>
      <w:r w:rsidRPr="00975300">
        <w:rPr>
          <w:rFonts w:ascii="Arial" w:hAnsi="Arial" w:cs="Arial"/>
        </w:rPr>
        <w:t>. DRUGE DOLOČBE</w:t>
      </w:r>
    </w:p>
    <w:p w:rsidR="00EC4831" w:rsidRDefault="00EC4831" w:rsidP="00EC4831">
      <w:pPr>
        <w:widowControl w:val="0"/>
        <w:spacing w:line="240" w:lineRule="exact"/>
        <w:ind w:left="360"/>
        <w:jc w:val="center"/>
        <w:rPr>
          <w:rFonts w:ascii="Arial" w:hAnsi="Arial" w:cs="Arial"/>
        </w:rPr>
      </w:pPr>
    </w:p>
    <w:p w:rsidR="00EC4831" w:rsidRDefault="00EC4831" w:rsidP="00EC4831">
      <w:pPr>
        <w:widowControl w:val="0"/>
        <w:ind w:left="360"/>
        <w:jc w:val="center"/>
        <w:rPr>
          <w:rFonts w:ascii="Arial" w:hAnsi="Arial" w:cs="Arial"/>
        </w:rPr>
      </w:pPr>
      <w:r w:rsidRPr="00CD750F">
        <w:rPr>
          <w:rFonts w:ascii="Arial" w:hAnsi="Arial" w:cs="Arial"/>
        </w:rPr>
        <w:t>1</w:t>
      </w:r>
      <w:r w:rsidR="00E76B82">
        <w:rPr>
          <w:rFonts w:ascii="Arial" w:hAnsi="Arial" w:cs="Arial"/>
        </w:rPr>
        <w:t>6</w:t>
      </w:r>
      <w:r w:rsidRPr="00CD750F">
        <w:rPr>
          <w:rFonts w:ascii="Arial" w:hAnsi="Arial" w:cs="Arial"/>
        </w:rPr>
        <w:t>. člen</w:t>
      </w:r>
    </w:p>
    <w:p w:rsidR="00EC4831" w:rsidRDefault="00EC4831" w:rsidP="00EC4831">
      <w:pPr>
        <w:widowControl w:val="0"/>
        <w:ind w:left="360"/>
        <w:jc w:val="center"/>
        <w:rPr>
          <w:rFonts w:ascii="Arial" w:hAnsi="Arial" w:cs="Arial"/>
        </w:rPr>
      </w:pPr>
    </w:p>
    <w:p w:rsidR="000E2F47" w:rsidRPr="000E2F47" w:rsidRDefault="000E2F47" w:rsidP="000E2F47">
      <w:pPr>
        <w:jc w:val="both"/>
        <w:rPr>
          <w:rFonts w:ascii="Arial" w:hAnsi="Arial" w:cs="Arial"/>
        </w:rPr>
      </w:pPr>
      <w:r w:rsidRPr="000E2F47">
        <w:rPr>
          <w:rFonts w:ascii="Arial" w:hAnsi="Arial" w:cs="Arial"/>
        </w:rPr>
        <w:t xml:space="preserve">Izvajalec jamči, da se za vse vsebine, materiale in dela, ki se izvedejo v okviru tega javnega </w:t>
      </w:r>
      <w:proofErr w:type="spellStart"/>
      <w:r w:rsidRPr="000E2F47">
        <w:rPr>
          <w:rFonts w:ascii="Arial" w:hAnsi="Arial" w:cs="Arial"/>
        </w:rPr>
        <w:t>naročila</w:t>
      </w:r>
      <w:proofErr w:type="spellEnd"/>
      <w:r w:rsidRPr="000E2F47">
        <w:rPr>
          <w:rFonts w:ascii="Arial" w:hAnsi="Arial" w:cs="Arial"/>
        </w:rPr>
        <w:t xml:space="preserve"> in so predmet avtorskih pravic zagotovi s strani izvajalca </w:t>
      </w:r>
      <w:proofErr w:type="spellStart"/>
      <w:r w:rsidRPr="000E2F47">
        <w:rPr>
          <w:rFonts w:ascii="Arial" w:hAnsi="Arial" w:cs="Arial"/>
        </w:rPr>
        <w:t>izključni</w:t>
      </w:r>
      <w:proofErr w:type="spellEnd"/>
      <w:r w:rsidRPr="000E2F47">
        <w:rPr>
          <w:rFonts w:ascii="Arial" w:hAnsi="Arial" w:cs="Arial"/>
        </w:rPr>
        <w:t xml:space="preserve"> prenos materialnih avtorskih pravic na MKGP skladno z </w:t>
      </w:r>
      <w:proofErr w:type="spellStart"/>
      <w:r w:rsidRPr="000E2F47">
        <w:rPr>
          <w:rFonts w:ascii="Arial" w:hAnsi="Arial" w:cs="Arial"/>
        </w:rPr>
        <w:t>določili</w:t>
      </w:r>
      <w:proofErr w:type="spellEnd"/>
      <w:r w:rsidRPr="000E2F47">
        <w:rPr>
          <w:rFonts w:ascii="Arial" w:hAnsi="Arial" w:cs="Arial"/>
        </w:rPr>
        <w:t xml:space="preserve"> pogodbe in sicer, tako da:</w:t>
      </w:r>
    </w:p>
    <w:p w:rsidR="000E2F47" w:rsidRPr="000E2F47" w:rsidRDefault="000E2F47" w:rsidP="000E2F47">
      <w:pPr>
        <w:jc w:val="both"/>
        <w:rPr>
          <w:rFonts w:ascii="Arial" w:hAnsi="Arial" w:cs="Arial"/>
        </w:rPr>
      </w:pPr>
    </w:p>
    <w:p w:rsidR="000E2F47" w:rsidRPr="000E2F47" w:rsidRDefault="000E2F47" w:rsidP="000E2F47">
      <w:pPr>
        <w:jc w:val="both"/>
        <w:rPr>
          <w:rFonts w:ascii="Arial" w:hAnsi="Arial" w:cs="Arial"/>
        </w:rPr>
      </w:pPr>
      <w:r w:rsidRPr="000E2F47">
        <w:rPr>
          <w:rFonts w:ascii="Arial" w:hAnsi="Arial" w:cs="Arial"/>
        </w:rPr>
        <w:t xml:space="preserve">- so vse vsebine, materiali in dela ter s tem povezane materialne avtorske pravice, ki jih </w:t>
      </w:r>
      <w:proofErr w:type="spellStart"/>
      <w:r w:rsidRPr="000E2F47">
        <w:rPr>
          <w:rFonts w:ascii="Arial" w:hAnsi="Arial" w:cs="Arial"/>
        </w:rPr>
        <w:t>naročnik</w:t>
      </w:r>
      <w:proofErr w:type="spellEnd"/>
      <w:r w:rsidRPr="000E2F47">
        <w:rPr>
          <w:rFonts w:ascii="Arial" w:hAnsi="Arial" w:cs="Arial"/>
        </w:rPr>
        <w:t xml:space="preserve"> na podlagi tega </w:t>
      </w:r>
      <w:proofErr w:type="spellStart"/>
      <w:r w:rsidRPr="000E2F47">
        <w:rPr>
          <w:rFonts w:ascii="Arial" w:hAnsi="Arial" w:cs="Arial"/>
        </w:rPr>
        <w:t>naročila</w:t>
      </w:r>
      <w:proofErr w:type="spellEnd"/>
      <w:r w:rsidRPr="000E2F47">
        <w:rPr>
          <w:rFonts w:ascii="Arial" w:hAnsi="Arial" w:cs="Arial"/>
        </w:rPr>
        <w:t xml:space="preserve"> </w:t>
      </w:r>
      <w:proofErr w:type="spellStart"/>
      <w:r w:rsidRPr="000E2F47">
        <w:rPr>
          <w:rFonts w:ascii="Arial" w:hAnsi="Arial" w:cs="Arial"/>
        </w:rPr>
        <w:t>naroči</w:t>
      </w:r>
      <w:proofErr w:type="spellEnd"/>
      <w:r w:rsidRPr="000E2F47">
        <w:rPr>
          <w:rFonts w:ascii="Arial" w:hAnsi="Arial" w:cs="Arial"/>
        </w:rPr>
        <w:t xml:space="preserve"> pri izvajalcu, s podpisom te pogodbe vsebinsko, </w:t>
      </w:r>
      <w:proofErr w:type="spellStart"/>
      <w:r w:rsidRPr="000E2F47">
        <w:rPr>
          <w:rFonts w:ascii="Arial" w:hAnsi="Arial" w:cs="Arial"/>
        </w:rPr>
        <w:t>časovno</w:t>
      </w:r>
      <w:proofErr w:type="spellEnd"/>
      <w:r w:rsidRPr="000E2F47">
        <w:rPr>
          <w:rFonts w:ascii="Arial" w:hAnsi="Arial" w:cs="Arial"/>
        </w:rPr>
        <w:t xml:space="preserve"> in prostorsko neomejeno ter </w:t>
      </w:r>
      <w:proofErr w:type="spellStart"/>
      <w:r w:rsidRPr="000E2F47">
        <w:rPr>
          <w:rFonts w:ascii="Arial" w:hAnsi="Arial" w:cs="Arial"/>
        </w:rPr>
        <w:t>izključno</w:t>
      </w:r>
      <w:proofErr w:type="spellEnd"/>
      <w:r w:rsidRPr="000E2F47">
        <w:rPr>
          <w:rFonts w:ascii="Arial" w:hAnsi="Arial" w:cs="Arial"/>
        </w:rPr>
        <w:t xml:space="preserve"> prenesene na </w:t>
      </w:r>
      <w:proofErr w:type="spellStart"/>
      <w:r w:rsidRPr="000E2F47">
        <w:rPr>
          <w:rFonts w:ascii="Arial" w:hAnsi="Arial" w:cs="Arial"/>
        </w:rPr>
        <w:t>naročnika</w:t>
      </w:r>
      <w:proofErr w:type="spellEnd"/>
      <w:r w:rsidRPr="000E2F47">
        <w:rPr>
          <w:rFonts w:ascii="Arial" w:hAnsi="Arial" w:cs="Arial"/>
        </w:rPr>
        <w:t xml:space="preserve"> torej na MKGP razen za </w:t>
      </w:r>
      <w:proofErr w:type="spellStart"/>
      <w:r w:rsidRPr="000E2F47">
        <w:rPr>
          <w:rFonts w:ascii="Arial" w:hAnsi="Arial" w:cs="Arial"/>
        </w:rPr>
        <w:t>licenčno</w:t>
      </w:r>
      <w:proofErr w:type="spellEnd"/>
      <w:r w:rsidRPr="000E2F47">
        <w:rPr>
          <w:rFonts w:ascii="Arial" w:hAnsi="Arial" w:cs="Arial"/>
        </w:rPr>
        <w:t xml:space="preserve"> glasbo kjer se materialne avtorske pravice nad uporabo v oglasih </w:t>
      </w:r>
      <w:proofErr w:type="spellStart"/>
      <w:r w:rsidRPr="000E2F47">
        <w:rPr>
          <w:rFonts w:ascii="Arial" w:hAnsi="Arial" w:cs="Arial"/>
        </w:rPr>
        <w:t>naročnika</w:t>
      </w:r>
      <w:proofErr w:type="spellEnd"/>
      <w:r w:rsidRPr="000E2F47">
        <w:rPr>
          <w:rFonts w:ascii="Arial" w:hAnsi="Arial" w:cs="Arial"/>
        </w:rPr>
        <w:t xml:space="preserve"> vsebinsko, </w:t>
      </w:r>
      <w:proofErr w:type="spellStart"/>
      <w:r w:rsidRPr="000E2F47">
        <w:rPr>
          <w:rFonts w:ascii="Arial" w:hAnsi="Arial" w:cs="Arial"/>
        </w:rPr>
        <w:t>časovno</w:t>
      </w:r>
      <w:proofErr w:type="spellEnd"/>
      <w:r w:rsidRPr="000E2F47">
        <w:rPr>
          <w:rFonts w:ascii="Arial" w:hAnsi="Arial" w:cs="Arial"/>
        </w:rPr>
        <w:t xml:space="preserve"> in prostorsko ter </w:t>
      </w:r>
      <w:proofErr w:type="spellStart"/>
      <w:r w:rsidRPr="000E2F47">
        <w:rPr>
          <w:rFonts w:ascii="Arial" w:hAnsi="Arial" w:cs="Arial"/>
        </w:rPr>
        <w:t>izključno</w:t>
      </w:r>
      <w:proofErr w:type="spellEnd"/>
      <w:r w:rsidRPr="000E2F47">
        <w:rPr>
          <w:rFonts w:ascii="Arial" w:hAnsi="Arial" w:cs="Arial"/>
        </w:rPr>
        <w:t xml:space="preserve"> prenesejo vsaj za 10 let;</w:t>
      </w:r>
    </w:p>
    <w:p w:rsidR="000E2F47" w:rsidRPr="000E2F47" w:rsidRDefault="000E2F47" w:rsidP="000E2F47">
      <w:pPr>
        <w:jc w:val="both"/>
        <w:rPr>
          <w:rFonts w:ascii="Arial" w:hAnsi="Arial" w:cs="Arial"/>
        </w:rPr>
      </w:pPr>
    </w:p>
    <w:p w:rsidR="000E2F47" w:rsidRPr="000E2F47" w:rsidRDefault="000E2F47" w:rsidP="000E2F47">
      <w:pPr>
        <w:jc w:val="both"/>
        <w:rPr>
          <w:rFonts w:ascii="Arial" w:hAnsi="Arial" w:cs="Arial"/>
        </w:rPr>
      </w:pPr>
      <w:r w:rsidRPr="000E2F47">
        <w:rPr>
          <w:rFonts w:ascii="Arial" w:hAnsi="Arial" w:cs="Arial"/>
        </w:rPr>
        <w:t xml:space="preserve">- je izvajalec pred </w:t>
      </w:r>
      <w:proofErr w:type="spellStart"/>
      <w:r w:rsidRPr="000E2F47">
        <w:rPr>
          <w:rFonts w:ascii="Arial" w:hAnsi="Arial" w:cs="Arial"/>
        </w:rPr>
        <w:t>izročitvijo</w:t>
      </w:r>
      <w:proofErr w:type="spellEnd"/>
      <w:r w:rsidRPr="000E2F47">
        <w:rPr>
          <w:rFonts w:ascii="Arial" w:hAnsi="Arial" w:cs="Arial"/>
        </w:rPr>
        <w:t xml:space="preserve"> dela in prenosa materialnih avtorskih pravic </w:t>
      </w:r>
      <w:proofErr w:type="spellStart"/>
      <w:r w:rsidRPr="000E2F47">
        <w:rPr>
          <w:rFonts w:ascii="Arial" w:hAnsi="Arial" w:cs="Arial"/>
        </w:rPr>
        <w:t>dolžan</w:t>
      </w:r>
      <w:proofErr w:type="spellEnd"/>
      <w:r w:rsidRPr="000E2F47">
        <w:rPr>
          <w:rFonts w:ascii="Arial" w:hAnsi="Arial" w:cs="Arial"/>
        </w:rPr>
        <w:t xml:space="preserve"> poskrbeti, da je v enakem obsegu imetnik materialnih avtorskih pravic vseh avtorjev, soavtorjev in avtorjev prispevkov, ki so del </w:t>
      </w:r>
      <w:proofErr w:type="spellStart"/>
      <w:r w:rsidRPr="000E2F47">
        <w:rPr>
          <w:rFonts w:ascii="Arial" w:hAnsi="Arial" w:cs="Arial"/>
        </w:rPr>
        <w:t>naročenih</w:t>
      </w:r>
      <w:proofErr w:type="spellEnd"/>
      <w:r w:rsidRPr="000E2F47">
        <w:rPr>
          <w:rFonts w:ascii="Arial" w:hAnsi="Arial" w:cs="Arial"/>
        </w:rPr>
        <w:t xml:space="preserve"> del in nalog ter da bo le te lahko prenesel na </w:t>
      </w:r>
      <w:proofErr w:type="spellStart"/>
      <w:r w:rsidRPr="000E2F47">
        <w:rPr>
          <w:rFonts w:ascii="Arial" w:hAnsi="Arial" w:cs="Arial"/>
        </w:rPr>
        <w:t>naročnika</w:t>
      </w:r>
      <w:proofErr w:type="spellEnd"/>
      <w:r w:rsidRPr="000E2F47">
        <w:rPr>
          <w:rFonts w:ascii="Arial" w:hAnsi="Arial" w:cs="Arial"/>
        </w:rPr>
        <w:t xml:space="preserve"> torej na MKGP;</w:t>
      </w:r>
    </w:p>
    <w:p w:rsidR="000E2F47" w:rsidRPr="000E2F47" w:rsidRDefault="000E2F47" w:rsidP="000E2F47">
      <w:pPr>
        <w:jc w:val="both"/>
        <w:rPr>
          <w:rFonts w:ascii="Arial" w:hAnsi="Arial" w:cs="Arial"/>
        </w:rPr>
      </w:pPr>
    </w:p>
    <w:p w:rsidR="000E2F47" w:rsidRPr="000E2F47" w:rsidRDefault="000E2F47" w:rsidP="000E2F47">
      <w:pPr>
        <w:jc w:val="both"/>
        <w:rPr>
          <w:rFonts w:ascii="Arial" w:hAnsi="Arial" w:cs="Arial"/>
        </w:rPr>
      </w:pPr>
      <w:r w:rsidRPr="000E2F47">
        <w:rPr>
          <w:rFonts w:ascii="Arial" w:hAnsi="Arial" w:cs="Arial"/>
        </w:rPr>
        <w:t xml:space="preserve">- izvajalec z </w:t>
      </w:r>
      <w:proofErr w:type="spellStart"/>
      <w:r w:rsidRPr="000E2F47">
        <w:rPr>
          <w:rFonts w:ascii="Arial" w:hAnsi="Arial" w:cs="Arial"/>
        </w:rPr>
        <w:t>izključnim</w:t>
      </w:r>
      <w:proofErr w:type="spellEnd"/>
      <w:r w:rsidRPr="000E2F47">
        <w:rPr>
          <w:rFonts w:ascii="Arial" w:hAnsi="Arial" w:cs="Arial"/>
        </w:rPr>
        <w:t xml:space="preserve"> prenosom avtorskih pravic na </w:t>
      </w:r>
      <w:proofErr w:type="spellStart"/>
      <w:r w:rsidRPr="000E2F47">
        <w:rPr>
          <w:rFonts w:ascii="Arial" w:hAnsi="Arial" w:cs="Arial"/>
        </w:rPr>
        <w:t>naročnika</w:t>
      </w:r>
      <w:proofErr w:type="spellEnd"/>
      <w:r w:rsidRPr="000E2F47">
        <w:rPr>
          <w:rFonts w:ascii="Arial" w:hAnsi="Arial" w:cs="Arial"/>
        </w:rPr>
        <w:t xml:space="preserve">, le temu </w:t>
      </w:r>
      <w:proofErr w:type="spellStart"/>
      <w:r w:rsidRPr="000E2F47">
        <w:rPr>
          <w:rFonts w:ascii="Arial" w:hAnsi="Arial" w:cs="Arial"/>
        </w:rPr>
        <w:t>omogoča</w:t>
      </w:r>
      <w:proofErr w:type="spellEnd"/>
      <w:r w:rsidRPr="000E2F47">
        <w:rPr>
          <w:rFonts w:ascii="Arial" w:hAnsi="Arial" w:cs="Arial"/>
        </w:rPr>
        <w:t>, da:</w:t>
      </w:r>
    </w:p>
    <w:p w:rsidR="000E2F47" w:rsidRPr="000E2F47" w:rsidRDefault="000E2F47" w:rsidP="000E2F47">
      <w:pPr>
        <w:ind w:left="708"/>
        <w:jc w:val="both"/>
        <w:rPr>
          <w:rFonts w:ascii="Arial" w:hAnsi="Arial" w:cs="Arial"/>
        </w:rPr>
      </w:pPr>
      <w:r w:rsidRPr="000E2F47">
        <w:rPr>
          <w:rFonts w:ascii="Arial" w:hAnsi="Arial" w:cs="Arial"/>
        </w:rPr>
        <w:t xml:space="preserve">o pripravljene vsebine/materiale/dela neomejeno vsebinsko, </w:t>
      </w:r>
      <w:proofErr w:type="spellStart"/>
      <w:r w:rsidRPr="000E2F47">
        <w:rPr>
          <w:rFonts w:ascii="Arial" w:hAnsi="Arial" w:cs="Arial"/>
        </w:rPr>
        <w:t>časovno</w:t>
      </w:r>
      <w:proofErr w:type="spellEnd"/>
      <w:r w:rsidRPr="000E2F47">
        <w:rPr>
          <w:rFonts w:ascii="Arial" w:hAnsi="Arial" w:cs="Arial"/>
        </w:rPr>
        <w:t xml:space="preserve"> in prostorsko uporablja in</w:t>
      </w:r>
    </w:p>
    <w:p w:rsidR="000E2F47" w:rsidRPr="000E2F47" w:rsidRDefault="000E2F47" w:rsidP="000E2F47">
      <w:pPr>
        <w:ind w:left="708"/>
        <w:jc w:val="both"/>
        <w:rPr>
          <w:rFonts w:ascii="Arial" w:hAnsi="Arial" w:cs="Arial"/>
          <w:lang w:eastAsia="sl-SI"/>
        </w:rPr>
      </w:pPr>
      <w:r w:rsidRPr="000E2F47">
        <w:rPr>
          <w:rFonts w:ascii="Arial" w:hAnsi="Arial" w:cs="Arial"/>
          <w:lang w:eastAsia="sl-SI"/>
        </w:rPr>
        <w:t xml:space="preserve">o pripravljene vsebine/materiale/dela lahko predela tako, da te </w:t>
      </w:r>
      <w:proofErr w:type="spellStart"/>
      <w:r w:rsidRPr="000E2F47">
        <w:rPr>
          <w:rFonts w:ascii="Arial" w:hAnsi="Arial" w:cs="Arial"/>
          <w:lang w:eastAsia="sl-SI"/>
        </w:rPr>
        <w:t>služijo</w:t>
      </w:r>
      <w:proofErr w:type="spellEnd"/>
      <w:r w:rsidRPr="000E2F47">
        <w:rPr>
          <w:rFonts w:ascii="Arial" w:hAnsi="Arial" w:cs="Arial"/>
          <w:lang w:eastAsia="sl-SI"/>
        </w:rPr>
        <w:t xml:space="preserve"> za </w:t>
      </w:r>
      <w:proofErr w:type="spellStart"/>
      <w:r w:rsidRPr="000E2F47">
        <w:rPr>
          <w:rFonts w:ascii="Arial" w:hAnsi="Arial" w:cs="Arial"/>
          <w:lang w:eastAsia="sl-SI"/>
        </w:rPr>
        <w:t>bodoče</w:t>
      </w:r>
      <w:proofErr w:type="spellEnd"/>
      <w:r w:rsidRPr="000E2F47">
        <w:rPr>
          <w:rFonts w:ascii="Arial" w:hAnsi="Arial" w:cs="Arial"/>
          <w:lang w:eastAsia="sl-SI"/>
        </w:rPr>
        <w:t xml:space="preserve"> kampanje </w:t>
      </w:r>
      <w:proofErr w:type="spellStart"/>
      <w:r w:rsidRPr="000E2F47">
        <w:rPr>
          <w:rFonts w:ascii="Arial" w:hAnsi="Arial" w:cs="Arial"/>
          <w:lang w:eastAsia="sl-SI"/>
        </w:rPr>
        <w:t>naročnika</w:t>
      </w:r>
      <w:proofErr w:type="spellEnd"/>
      <w:r w:rsidRPr="000E2F47">
        <w:rPr>
          <w:rFonts w:ascii="Arial" w:hAnsi="Arial" w:cs="Arial"/>
          <w:lang w:eastAsia="sl-SI"/>
        </w:rPr>
        <w:t xml:space="preserve"> pri </w:t>
      </w:r>
      <w:proofErr w:type="spellStart"/>
      <w:r w:rsidRPr="000E2F47">
        <w:rPr>
          <w:rFonts w:ascii="Arial" w:hAnsi="Arial" w:cs="Arial"/>
          <w:lang w:eastAsia="sl-SI"/>
        </w:rPr>
        <w:t>čemer</w:t>
      </w:r>
      <w:proofErr w:type="spellEnd"/>
      <w:r w:rsidRPr="000E2F47">
        <w:rPr>
          <w:rFonts w:ascii="Arial" w:hAnsi="Arial" w:cs="Arial"/>
          <w:lang w:eastAsia="sl-SI"/>
        </w:rPr>
        <w:t xml:space="preserve"> pravica predelave ni omejena (velja za vse produkte; fotografije, video materiale, tiskane oglase </w:t>
      </w:r>
      <w:proofErr w:type="spellStart"/>
      <w:r w:rsidRPr="000E2F47">
        <w:rPr>
          <w:rFonts w:ascii="Arial" w:hAnsi="Arial" w:cs="Arial"/>
          <w:lang w:eastAsia="sl-SI"/>
        </w:rPr>
        <w:t>itd</w:t>
      </w:r>
      <w:proofErr w:type="spellEnd"/>
      <w:r w:rsidRPr="000E2F47">
        <w:rPr>
          <w:rFonts w:ascii="Arial" w:hAnsi="Arial" w:cs="Arial"/>
          <w:lang w:eastAsia="sl-SI"/>
        </w:rPr>
        <w:t>).</w:t>
      </w:r>
    </w:p>
    <w:p w:rsidR="000E2F47" w:rsidRPr="000E2F47" w:rsidRDefault="000E2F47" w:rsidP="000E2F47">
      <w:pPr>
        <w:jc w:val="both"/>
        <w:rPr>
          <w:rFonts w:ascii="Arial" w:hAnsi="Arial" w:cs="Arial"/>
          <w:lang w:eastAsia="sl-SI"/>
        </w:rPr>
      </w:pPr>
    </w:p>
    <w:p w:rsidR="000E2F47" w:rsidRPr="000E2F47" w:rsidRDefault="000E2F47" w:rsidP="000E2F47">
      <w:pPr>
        <w:jc w:val="both"/>
        <w:rPr>
          <w:rFonts w:ascii="Arial" w:hAnsi="Arial" w:cs="Arial"/>
          <w:lang w:eastAsia="sl-SI"/>
        </w:rPr>
      </w:pPr>
      <w:r w:rsidRPr="000E2F47">
        <w:rPr>
          <w:rFonts w:ascii="Arial" w:hAnsi="Arial" w:cs="Arial"/>
          <w:lang w:eastAsia="sl-SI"/>
        </w:rPr>
        <w:t xml:space="preserve">- izvajalec, avtor, soavtor tako v trenutki nastanka dela </w:t>
      </w:r>
      <w:proofErr w:type="spellStart"/>
      <w:r w:rsidRPr="000E2F47">
        <w:rPr>
          <w:rFonts w:ascii="Arial" w:hAnsi="Arial" w:cs="Arial"/>
          <w:lang w:eastAsia="sl-SI"/>
        </w:rPr>
        <w:t>prenaša</w:t>
      </w:r>
      <w:proofErr w:type="spellEnd"/>
      <w:r w:rsidRPr="000E2F47">
        <w:rPr>
          <w:rFonts w:ascii="Arial" w:hAnsi="Arial" w:cs="Arial"/>
          <w:lang w:eastAsia="sl-SI"/>
        </w:rPr>
        <w:t xml:space="preserve"> </w:t>
      </w:r>
      <w:proofErr w:type="spellStart"/>
      <w:r w:rsidRPr="000E2F47">
        <w:rPr>
          <w:rFonts w:ascii="Arial" w:hAnsi="Arial" w:cs="Arial"/>
          <w:lang w:eastAsia="sl-SI"/>
        </w:rPr>
        <w:t>izključno</w:t>
      </w:r>
      <w:proofErr w:type="spellEnd"/>
      <w:r w:rsidRPr="000E2F47">
        <w:rPr>
          <w:rFonts w:ascii="Arial" w:hAnsi="Arial" w:cs="Arial"/>
          <w:lang w:eastAsia="sl-SI"/>
        </w:rPr>
        <w:t xml:space="preserve"> na </w:t>
      </w:r>
      <w:proofErr w:type="spellStart"/>
      <w:r w:rsidRPr="000E2F47">
        <w:rPr>
          <w:rFonts w:ascii="Arial" w:hAnsi="Arial" w:cs="Arial"/>
          <w:lang w:eastAsia="sl-SI"/>
        </w:rPr>
        <w:t>naročnika</w:t>
      </w:r>
      <w:proofErr w:type="spellEnd"/>
      <w:r w:rsidRPr="000E2F47">
        <w:rPr>
          <w:rFonts w:ascii="Arial" w:hAnsi="Arial" w:cs="Arial"/>
          <w:lang w:eastAsia="sl-SI"/>
        </w:rPr>
        <w:t xml:space="preserve"> vse materialne avtorske pravice na vsebinah, delih in materialih, </w:t>
      </w:r>
      <w:proofErr w:type="spellStart"/>
      <w:r w:rsidRPr="000E2F47">
        <w:rPr>
          <w:rFonts w:ascii="Arial" w:hAnsi="Arial" w:cs="Arial"/>
          <w:lang w:eastAsia="sl-SI"/>
        </w:rPr>
        <w:t>vključujoc</w:t>
      </w:r>
      <w:proofErr w:type="spellEnd"/>
      <w:r w:rsidRPr="000E2F47">
        <w:rPr>
          <w:rFonts w:ascii="Arial" w:hAnsi="Arial" w:cs="Arial"/>
          <w:lang w:eastAsia="sl-SI"/>
        </w:rPr>
        <w:t xml:space="preserve">̌ </w:t>
      </w:r>
      <w:proofErr w:type="spellStart"/>
      <w:r w:rsidRPr="000E2F47">
        <w:rPr>
          <w:rFonts w:ascii="Arial" w:hAnsi="Arial" w:cs="Arial"/>
          <w:lang w:eastAsia="sl-SI"/>
        </w:rPr>
        <w:t>natančneje</w:t>
      </w:r>
      <w:proofErr w:type="spellEnd"/>
      <w:r w:rsidRPr="000E2F47">
        <w:rPr>
          <w:rFonts w:ascii="Arial" w:hAnsi="Arial" w:cs="Arial"/>
          <w:lang w:eastAsia="sl-SI"/>
        </w:rPr>
        <w:t>:</w:t>
      </w:r>
    </w:p>
    <w:p w:rsidR="000E2F47" w:rsidRPr="000E2F47" w:rsidRDefault="000E2F47" w:rsidP="000E2F47">
      <w:pPr>
        <w:ind w:left="708"/>
        <w:jc w:val="both"/>
        <w:rPr>
          <w:rFonts w:ascii="Arial" w:hAnsi="Arial" w:cs="Arial"/>
          <w:lang w:eastAsia="sl-SI"/>
        </w:rPr>
      </w:pPr>
    </w:p>
    <w:p w:rsidR="000E2F47" w:rsidRPr="000E2F47" w:rsidRDefault="000E2F47" w:rsidP="000E2F47">
      <w:pPr>
        <w:ind w:left="708"/>
        <w:jc w:val="both"/>
        <w:rPr>
          <w:rFonts w:ascii="Arial" w:hAnsi="Arial" w:cs="Arial"/>
          <w:lang w:eastAsia="sl-SI"/>
        </w:rPr>
      </w:pPr>
      <w:r w:rsidRPr="000E2F47">
        <w:rPr>
          <w:rFonts w:ascii="Arial" w:hAnsi="Arial" w:cs="Arial"/>
          <w:lang w:eastAsia="sl-SI"/>
        </w:rPr>
        <w:t>o pravico reproduciranja ki obsega tudi pravico shranitve v elektronski obliki ter do tonskega in vizualnega snemanja,</w:t>
      </w:r>
    </w:p>
    <w:p w:rsidR="000E2F47" w:rsidRPr="000E2F47" w:rsidRDefault="000E2F47" w:rsidP="000E2F47">
      <w:pPr>
        <w:ind w:firstLine="708"/>
        <w:jc w:val="both"/>
        <w:rPr>
          <w:rFonts w:ascii="Arial" w:hAnsi="Arial" w:cs="Arial"/>
          <w:lang w:eastAsia="sl-SI"/>
        </w:rPr>
      </w:pPr>
      <w:r w:rsidRPr="000E2F47">
        <w:rPr>
          <w:rFonts w:ascii="Arial" w:hAnsi="Arial" w:cs="Arial"/>
          <w:lang w:eastAsia="sl-SI"/>
        </w:rPr>
        <w:t>o pravico distribuiranja,</w:t>
      </w:r>
    </w:p>
    <w:p w:rsidR="000E2F47" w:rsidRPr="000E2F47" w:rsidRDefault="000E2F47" w:rsidP="000E2F47">
      <w:pPr>
        <w:ind w:firstLine="708"/>
        <w:jc w:val="both"/>
        <w:rPr>
          <w:rFonts w:ascii="Arial" w:hAnsi="Arial" w:cs="Arial"/>
          <w:lang w:eastAsia="sl-SI"/>
        </w:rPr>
      </w:pPr>
      <w:r w:rsidRPr="000E2F47">
        <w:rPr>
          <w:rFonts w:ascii="Arial" w:hAnsi="Arial" w:cs="Arial"/>
          <w:lang w:eastAsia="sl-SI"/>
        </w:rPr>
        <w:t>o pravico dajanja v najem,</w:t>
      </w:r>
    </w:p>
    <w:p w:rsidR="000E2F47" w:rsidRPr="000E2F47" w:rsidRDefault="000E2F47" w:rsidP="000E2F47">
      <w:pPr>
        <w:ind w:firstLine="708"/>
        <w:jc w:val="both"/>
        <w:rPr>
          <w:rFonts w:ascii="Arial" w:hAnsi="Arial" w:cs="Arial"/>
          <w:lang w:eastAsia="sl-SI"/>
        </w:rPr>
      </w:pPr>
      <w:r w:rsidRPr="000E2F47">
        <w:rPr>
          <w:rFonts w:ascii="Arial" w:hAnsi="Arial" w:cs="Arial"/>
          <w:lang w:eastAsia="sl-SI"/>
        </w:rPr>
        <w:t>o pravico javnega izvajanja,</w:t>
      </w:r>
    </w:p>
    <w:p w:rsidR="000E2F47" w:rsidRPr="000E2F47" w:rsidRDefault="000E2F47" w:rsidP="000E2F47">
      <w:pPr>
        <w:ind w:firstLine="708"/>
        <w:jc w:val="both"/>
        <w:rPr>
          <w:rFonts w:ascii="Arial" w:hAnsi="Arial" w:cs="Arial"/>
          <w:lang w:eastAsia="sl-SI"/>
        </w:rPr>
      </w:pPr>
      <w:r w:rsidRPr="000E2F47">
        <w:rPr>
          <w:rFonts w:ascii="Arial" w:hAnsi="Arial" w:cs="Arial"/>
          <w:lang w:eastAsia="sl-SI"/>
        </w:rPr>
        <w:t xml:space="preserve">o pravico javnega </w:t>
      </w:r>
      <w:proofErr w:type="spellStart"/>
      <w:r w:rsidRPr="000E2F47">
        <w:rPr>
          <w:rFonts w:ascii="Arial" w:hAnsi="Arial" w:cs="Arial"/>
          <w:lang w:eastAsia="sl-SI"/>
        </w:rPr>
        <w:t>prenašanja</w:t>
      </w:r>
      <w:proofErr w:type="spellEnd"/>
      <w:r w:rsidRPr="000E2F47">
        <w:rPr>
          <w:rFonts w:ascii="Arial" w:hAnsi="Arial" w:cs="Arial"/>
          <w:lang w:eastAsia="sl-SI"/>
        </w:rPr>
        <w:t>,</w:t>
      </w:r>
    </w:p>
    <w:p w:rsidR="000E2F47" w:rsidRPr="000E2F47" w:rsidRDefault="000E2F47" w:rsidP="000E2F47">
      <w:pPr>
        <w:ind w:firstLine="708"/>
        <w:jc w:val="both"/>
        <w:rPr>
          <w:rFonts w:ascii="Arial" w:hAnsi="Arial" w:cs="Arial"/>
          <w:lang w:eastAsia="sl-SI"/>
        </w:rPr>
      </w:pPr>
      <w:r w:rsidRPr="000E2F47">
        <w:rPr>
          <w:rFonts w:ascii="Arial" w:hAnsi="Arial" w:cs="Arial"/>
          <w:lang w:eastAsia="sl-SI"/>
        </w:rPr>
        <w:t>o pravico javnega predvajanja s fonogrami in videoigrami,</w:t>
      </w:r>
    </w:p>
    <w:p w:rsidR="000E2F47" w:rsidRPr="000E2F47" w:rsidRDefault="000E2F47" w:rsidP="000E2F47">
      <w:pPr>
        <w:ind w:firstLine="708"/>
        <w:jc w:val="both"/>
        <w:rPr>
          <w:rFonts w:ascii="Arial" w:hAnsi="Arial" w:cs="Arial"/>
          <w:lang w:eastAsia="sl-SI"/>
        </w:rPr>
      </w:pPr>
      <w:r w:rsidRPr="000E2F47">
        <w:rPr>
          <w:rFonts w:ascii="Arial" w:hAnsi="Arial" w:cs="Arial"/>
          <w:lang w:eastAsia="sl-SI"/>
        </w:rPr>
        <w:t>o pravico javnega prikazovanja,</w:t>
      </w:r>
    </w:p>
    <w:p w:rsidR="000E2F47" w:rsidRPr="000E2F47" w:rsidRDefault="000E2F47" w:rsidP="000E2F47">
      <w:pPr>
        <w:ind w:firstLine="708"/>
        <w:jc w:val="both"/>
        <w:rPr>
          <w:rFonts w:ascii="Arial" w:hAnsi="Arial" w:cs="Arial"/>
          <w:lang w:eastAsia="sl-SI"/>
        </w:rPr>
      </w:pPr>
      <w:r w:rsidRPr="000E2F47">
        <w:rPr>
          <w:rFonts w:ascii="Arial" w:hAnsi="Arial" w:cs="Arial"/>
          <w:lang w:eastAsia="sl-SI"/>
        </w:rPr>
        <w:t xml:space="preserve">o pravico radiodifuzne </w:t>
      </w:r>
      <w:proofErr w:type="spellStart"/>
      <w:r w:rsidRPr="000E2F47">
        <w:rPr>
          <w:rFonts w:ascii="Arial" w:hAnsi="Arial" w:cs="Arial"/>
          <w:lang w:eastAsia="sl-SI"/>
        </w:rPr>
        <w:t>retransmisije</w:t>
      </w:r>
      <w:proofErr w:type="spellEnd"/>
      <w:r w:rsidRPr="000E2F47">
        <w:rPr>
          <w:rFonts w:ascii="Arial" w:hAnsi="Arial" w:cs="Arial"/>
          <w:lang w:eastAsia="sl-SI"/>
        </w:rPr>
        <w:t>,</w:t>
      </w:r>
    </w:p>
    <w:p w:rsidR="000E2F47" w:rsidRPr="000E2F47" w:rsidRDefault="000E2F47" w:rsidP="000E2F47">
      <w:pPr>
        <w:ind w:firstLine="708"/>
        <w:jc w:val="both"/>
        <w:rPr>
          <w:rFonts w:ascii="Arial" w:hAnsi="Arial" w:cs="Arial"/>
          <w:lang w:eastAsia="sl-SI"/>
        </w:rPr>
      </w:pPr>
      <w:r w:rsidRPr="000E2F47">
        <w:rPr>
          <w:rFonts w:ascii="Arial" w:hAnsi="Arial" w:cs="Arial"/>
          <w:lang w:eastAsia="sl-SI"/>
        </w:rPr>
        <w:t>o pravico sekundarnega radiodifuznega oddajanja,</w:t>
      </w:r>
    </w:p>
    <w:p w:rsidR="000E2F47" w:rsidRPr="000E2F47" w:rsidRDefault="000E2F47" w:rsidP="000E2F47">
      <w:pPr>
        <w:ind w:firstLine="708"/>
        <w:jc w:val="both"/>
        <w:rPr>
          <w:rFonts w:ascii="Arial" w:hAnsi="Arial" w:cs="Arial"/>
          <w:lang w:eastAsia="sl-SI"/>
        </w:rPr>
      </w:pPr>
      <w:r w:rsidRPr="000E2F47">
        <w:rPr>
          <w:rFonts w:ascii="Arial" w:hAnsi="Arial" w:cs="Arial"/>
          <w:lang w:eastAsia="sl-SI"/>
        </w:rPr>
        <w:t>o pravico predelave,</w:t>
      </w:r>
    </w:p>
    <w:p w:rsidR="000E2F47" w:rsidRPr="000E2F47" w:rsidRDefault="000E2F47" w:rsidP="000E2F47">
      <w:pPr>
        <w:ind w:firstLine="708"/>
        <w:jc w:val="both"/>
        <w:rPr>
          <w:rFonts w:ascii="Arial" w:hAnsi="Arial" w:cs="Arial"/>
          <w:lang w:eastAsia="sl-SI"/>
        </w:rPr>
      </w:pPr>
      <w:r w:rsidRPr="000E2F47">
        <w:rPr>
          <w:rFonts w:ascii="Arial" w:hAnsi="Arial" w:cs="Arial"/>
          <w:lang w:eastAsia="sl-SI"/>
        </w:rPr>
        <w:t>o pravico dajanja na voljo javnosti,</w:t>
      </w:r>
    </w:p>
    <w:p w:rsidR="000E2F47" w:rsidRPr="000E2F47" w:rsidRDefault="000E2F47" w:rsidP="000E2F47">
      <w:pPr>
        <w:ind w:firstLine="708"/>
        <w:jc w:val="both"/>
        <w:rPr>
          <w:rFonts w:ascii="Arial" w:hAnsi="Arial" w:cs="Arial"/>
          <w:lang w:eastAsia="sl-SI"/>
        </w:rPr>
      </w:pPr>
      <w:r w:rsidRPr="000E2F47">
        <w:rPr>
          <w:rFonts w:ascii="Arial" w:hAnsi="Arial" w:cs="Arial"/>
          <w:lang w:eastAsia="sl-SI"/>
        </w:rPr>
        <w:t>o vse pravice uporabe dela v spremenjeni obliki kar obsega zlasti pravico predelave in</w:t>
      </w:r>
    </w:p>
    <w:p w:rsidR="000E2F47" w:rsidRPr="000E2F47" w:rsidRDefault="000E2F47" w:rsidP="000E2F47">
      <w:pPr>
        <w:ind w:left="708"/>
        <w:jc w:val="both"/>
        <w:rPr>
          <w:rFonts w:ascii="Arial" w:hAnsi="Arial" w:cs="Arial"/>
          <w:lang w:eastAsia="sl-SI"/>
        </w:rPr>
      </w:pPr>
      <w:r w:rsidRPr="000E2F47">
        <w:rPr>
          <w:rFonts w:ascii="Arial" w:hAnsi="Arial" w:cs="Arial"/>
          <w:lang w:eastAsia="sl-SI"/>
        </w:rPr>
        <w:t xml:space="preserve">pravico avdiovizualne priredbe ter uporabe dela v originalni, predelani obliki in </w:t>
      </w:r>
      <w:proofErr w:type="spellStart"/>
      <w:r w:rsidRPr="000E2F47">
        <w:rPr>
          <w:rFonts w:ascii="Arial" w:hAnsi="Arial" w:cs="Arial"/>
          <w:lang w:eastAsia="sl-SI"/>
        </w:rPr>
        <w:t>vključitve</w:t>
      </w:r>
      <w:proofErr w:type="spellEnd"/>
      <w:r w:rsidRPr="000E2F47">
        <w:rPr>
          <w:rFonts w:ascii="Arial" w:hAnsi="Arial" w:cs="Arial"/>
          <w:lang w:eastAsia="sl-SI"/>
        </w:rPr>
        <w:t xml:space="preserve"> avtorskega dela v druga dela,</w:t>
      </w:r>
    </w:p>
    <w:p w:rsidR="000E2F47" w:rsidRPr="000E2F47" w:rsidRDefault="000E2F47" w:rsidP="000E2F47">
      <w:pPr>
        <w:ind w:firstLine="708"/>
        <w:jc w:val="both"/>
        <w:rPr>
          <w:rFonts w:ascii="Arial" w:hAnsi="Arial" w:cs="Arial"/>
          <w:lang w:eastAsia="sl-SI"/>
        </w:rPr>
      </w:pPr>
      <w:r w:rsidRPr="000E2F47">
        <w:rPr>
          <w:rFonts w:ascii="Arial" w:hAnsi="Arial" w:cs="Arial"/>
          <w:lang w:eastAsia="sl-SI"/>
        </w:rPr>
        <w:t>o vse pravice uporabe primerkov avtorskega dela to je pravico distribuiranja in pravico</w:t>
      </w:r>
    </w:p>
    <w:p w:rsidR="000E2F47" w:rsidRPr="000E2F47" w:rsidRDefault="000E2F47" w:rsidP="000E2F47">
      <w:pPr>
        <w:ind w:firstLine="708"/>
        <w:jc w:val="both"/>
        <w:rPr>
          <w:rFonts w:ascii="Arial" w:hAnsi="Arial" w:cs="Arial"/>
          <w:lang w:eastAsia="sl-SI"/>
        </w:rPr>
      </w:pPr>
      <w:r w:rsidRPr="000E2F47">
        <w:rPr>
          <w:rFonts w:ascii="Arial" w:hAnsi="Arial" w:cs="Arial"/>
          <w:lang w:eastAsia="sl-SI"/>
        </w:rPr>
        <w:t>dajanja v najem</w:t>
      </w:r>
    </w:p>
    <w:p w:rsidR="000E2F47" w:rsidRPr="000E2F47" w:rsidRDefault="000E2F47" w:rsidP="000E2F47">
      <w:pPr>
        <w:jc w:val="both"/>
        <w:rPr>
          <w:rFonts w:ascii="Arial" w:hAnsi="Arial" w:cs="Arial"/>
          <w:lang w:eastAsia="sl-SI"/>
        </w:rPr>
      </w:pPr>
    </w:p>
    <w:p w:rsidR="000E2F47" w:rsidRPr="000E2F47" w:rsidRDefault="000E2F47" w:rsidP="000E2F47">
      <w:pPr>
        <w:jc w:val="both"/>
        <w:rPr>
          <w:rFonts w:ascii="Arial" w:hAnsi="Arial" w:cs="Arial"/>
          <w:lang w:eastAsia="sl-SI"/>
        </w:rPr>
      </w:pPr>
      <w:r w:rsidRPr="000E2F47">
        <w:rPr>
          <w:rFonts w:ascii="Arial" w:hAnsi="Arial" w:cs="Arial"/>
          <w:lang w:eastAsia="sl-SI"/>
        </w:rPr>
        <w:t xml:space="preserve">- izvajalec pred </w:t>
      </w:r>
      <w:proofErr w:type="spellStart"/>
      <w:r w:rsidRPr="000E2F47">
        <w:rPr>
          <w:rFonts w:ascii="Arial" w:hAnsi="Arial" w:cs="Arial"/>
          <w:lang w:eastAsia="sl-SI"/>
        </w:rPr>
        <w:t>zaključkom</w:t>
      </w:r>
      <w:proofErr w:type="spellEnd"/>
      <w:r w:rsidRPr="000E2F47">
        <w:rPr>
          <w:rFonts w:ascii="Arial" w:hAnsi="Arial" w:cs="Arial"/>
          <w:lang w:eastAsia="sl-SI"/>
        </w:rPr>
        <w:t xml:space="preserve"> del </w:t>
      </w:r>
      <w:proofErr w:type="spellStart"/>
      <w:r w:rsidRPr="000E2F47">
        <w:rPr>
          <w:rFonts w:ascii="Arial" w:hAnsi="Arial" w:cs="Arial"/>
          <w:lang w:eastAsia="sl-SI"/>
        </w:rPr>
        <w:t>naročniku</w:t>
      </w:r>
      <w:proofErr w:type="spellEnd"/>
      <w:r w:rsidRPr="000E2F47">
        <w:rPr>
          <w:rFonts w:ascii="Arial" w:hAnsi="Arial" w:cs="Arial"/>
          <w:lang w:eastAsia="sl-SI"/>
        </w:rPr>
        <w:t xml:space="preserve"> na primernem mediju (disk dovolj velike velikosti) v dveh enakih izvodih dostavi vse avdiovizualne materiale v surovi obliki ter v vseh do sedaj predelanih verzijah v vseh primernih resolucijah (RAW posnetke, neobdelane fotografije itd.).</w:t>
      </w:r>
    </w:p>
    <w:p w:rsidR="000E2F47" w:rsidRPr="000E2F47" w:rsidRDefault="000E2F47" w:rsidP="000E2F47">
      <w:pPr>
        <w:jc w:val="both"/>
        <w:rPr>
          <w:rFonts w:ascii="Arial" w:hAnsi="Arial" w:cs="Arial"/>
          <w:lang w:eastAsia="sl-SI"/>
        </w:rPr>
      </w:pPr>
    </w:p>
    <w:p w:rsidR="000E2F47" w:rsidRPr="000E2F47" w:rsidRDefault="000E2F47" w:rsidP="000E2F47">
      <w:pPr>
        <w:jc w:val="both"/>
        <w:rPr>
          <w:rFonts w:ascii="Arial" w:hAnsi="Arial" w:cs="Arial"/>
          <w:lang w:eastAsia="sl-SI"/>
        </w:rPr>
      </w:pPr>
      <w:r w:rsidRPr="000E2F47">
        <w:rPr>
          <w:rFonts w:ascii="Arial" w:hAnsi="Arial" w:cs="Arial"/>
          <w:lang w:eastAsia="sl-SI"/>
        </w:rPr>
        <w:t xml:space="preserve">- se </w:t>
      </w:r>
      <w:proofErr w:type="spellStart"/>
      <w:r w:rsidRPr="000E2F47">
        <w:rPr>
          <w:rFonts w:ascii="Arial" w:hAnsi="Arial" w:cs="Arial"/>
          <w:lang w:eastAsia="sl-SI"/>
        </w:rPr>
        <w:t>šteje</w:t>
      </w:r>
      <w:proofErr w:type="spellEnd"/>
      <w:r w:rsidRPr="000E2F47">
        <w:rPr>
          <w:rFonts w:ascii="Arial" w:hAnsi="Arial" w:cs="Arial"/>
          <w:lang w:eastAsia="sl-SI"/>
        </w:rPr>
        <w:t xml:space="preserve">, da je </w:t>
      </w:r>
      <w:proofErr w:type="spellStart"/>
      <w:r w:rsidRPr="000E2F47">
        <w:rPr>
          <w:rFonts w:ascii="Arial" w:hAnsi="Arial" w:cs="Arial"/>
          <w:lang w:eastAsia="sl-SI"/>
        </w:rPr>
        <w:t>izključni</w:t>
      </w:r>
      <w:proofErr w:type="spellEnd"/>
      <w:r w:rsidRPr="000E2F47">
        <w:rPr>
          <w:rFonts w:ascii="Arial" w:hAnsi="Arial" w:cs="Arial"/>
          <w:lang w:eastAsia="sl-SI"/>
        </w:rPr>
        <w:t xml:space="preserve"> prenos materialnih avtorskih pravic po zgoraj navedenih </w:t>
      </w:r>
      <w:proofErr w:type="spellStart"/>
      <w:r w:rsidRPr="000E2F47">
        <w:rPr>
          <w:rFonts w:ascii="Arial" w:hAnsi="Arial" w:cs="Arial"/>
          <w:lang w:eastAsia="sl-SI"/>
        </w:rPr>
        <w:t>določbah</w:t>
      </w:r>
      <w:proofErr w:type="spellEnd"/>
      <w:r w:rsidRPr="000E2F47">
        <w:rPr>
          <w:rFonts w:ascii="Arial" w:hAnsi="Arial" w:cs="Arial"/>
          <w:lang w:eastAsia="sl-SI"/>
        </w:rPr>
        <w:t xml:space="preserve"> opravljen z </w:t>
      </w:r>
      <w:proofErr w:type="spellStart"/>
      <w:r w:rsidRPr="000E2F47">
        <w:rPr>
          <w:rFonts w:ascii="Arial" w:hAnsi="Arial" w:cs="Arial"/>
          <w:lang w:eastAsia="sl-SI"/>
        </w:rPr>
        <w:t>izročitvijo</w:t>
      </w:r>
      <w:proofErr w:type="spellEnd"/>
      <w:r w:rsidRPr="000E2F47">
        <w:rPr>
          <w:rFonts w:ascii="Arial" w:hAnsi="Arial" w:cs="Arial"/>
          <w:lang w:eastAsia="sl-SI"/>
        </w:rPr>
        <w:t xml:space="preserve"> dela in potrditvijo le tega s strani </w:t>
      </w:r>
      <w:proofErr w:type="spellStart"/>
      <w:r w:rsidRPr="000E2F47">
        <w:rPr>
          <w:rFonts w:ascii="Arial" w:hAnsi="Arial" w:cs="Arial"/>
          <w:lang w:eastAsia="sl-SI"/>
        </w:rPr>
        <w:t>naročnika</w:t>
      </w:r>
      <w:proofErr w:type="spellEnd"/>
      <w:r w:rsidRPr="000E2F47">
        <w:rPr>
          <w:rFonts w:ascii="Arial" w:hAnsi="Arial" w:cs="Arial"/>
          <w:lang w:eastAsia="sl-SI"/>
        </w:rPr>
        <w:t xml:space="preserve">, ki je pogoj za izvedbo </w:t>
      </w:r>
      <w:proofErr w:type="spellStart"/>
      <w:r w:rsidRPr="000E2F47">
        <w:rPr>
          <w:rFonts w:ascii="Arial" w:hAnsi="Arial" w:cs="Arial"/>
          <w:lang w:eastAsia="sl-SI"/>
        </w:rPr>
        <w:t>končnega</w:t>
      </w:r>
      <w:proofErr w:type="spellEnd"/>
      <w:r w:rsidRPr="000E2F47">
        <w:rPr>
          <w:rFonts w:ascii="Arial" w:hAnsi="Arial" w:cs="Arial"/>
          <w:lang w:eastAsia="sl-SI"/>
        </w:rPr>
        <w:t xml:space="preserve"> </w:t>
      </w:r>
      <w:proofErr w:type="spellStart"/>
      <w:r w:rsidRPr="000E2F47">
        <w:rPr>
          <w:rFonts w:ascii="Arial" w:hAnsi="Arial" w:cs="Arial"/>
          <w:lang w:eastAsia="sl-SI"/>
        </w:rPr>
        <w:t>plačila</w:t>
      </w:r>
      <w:proofErr w:type="spellEnd"/>
      <w:r w:rsidRPr="000E2F47">
        <w:rPr>
          <w:rFonts w:ascii="Arial" w:hAnsi="Arial" w:cs="Arial"/>
          <w:lang w:eastAsia="sl-SI"/>
        </w:rPr>
        <w:t xml:space="preserve"> tega javnega </w:t>
      </w:r>
      <w:proofErr w:type="spellStart"/>
      <w:r w:rsidRPr="000E2F47">
        <w:rPr>
          <w:rFonts w:ascii="Arial" w:hAnsi="Arial" w:cs="Arial"/>
          <w:lang w:eastAsia="sl-SI"/>
        </w:rPr>
        <w:t>naročila</w:t>
      </w:r>
      <w:proofErr w:type="spellEnd"/>
      <w:r w:rsidRPr="000E2F47">
        <w:rPr>
          <w:rFonts w:ascii="Arial" w:hAnsi="Arial" w:cs="Arial"/>
          <w:lang w:eastAsia="sl-SI"/>
        </w:rPr>
        <w:t>.</w:t>
      </w:r>
    </w:p>
    <w:p w:rsidR="000E2F47" w:rsidRPr="000E2F47" w:rsidRDefault="000E2F47" w:rsidP="00EC4831">
      <w:pPr>
        <w:widowControl w:val="0"/>
        <w:ind w:left="360"/>
        <w:jc w:val="center"/>
        <w:rPr>
          <w:rFonts w:ascii="Arial" w:hAnsi="Arial" w:cs="Arial"/>
        </w:rPr>
      </w:pPr>
    </w:p>
    <w:p w:rsidR="00E76B82" w:rsidRPr="000E2F47" w:rsidRDefault="00E76B82" w:rsidP="00E76B82">
      <w:pPr>
        <w:pStyle w:val="Telobesedila3"/>
        <w:rPr>
          <w:rFonts w:ascii="Arial" w:hAnsi="Arial" w:cs="Arial"/>
          <w:i w:val="0"/>
          <w:iCs w:val="0"/>
          <w:sz w:val="20"/>
        </w:rPr>
      </w:pPr>
    </w:p>
    <w:p w:rsidR="00E76B82" w:rsidRPr="000E2F47" w:rsidRDefault="00E76B82" w:rsidP="00E76B82">
      <w:pPr>
        <w:widowControl w:val="0"/>
        <w:spacing w:line="240" w:lineRule="exact"/>
        <w:jc w:val="both"/>
        <w:rPr>
          <w:rFonts w:ascii="Arial" w:hAnsi="Arial" w:cs="Arial"/>
        </w:rPr>
      </w:pPr>
      <w:r w:rsidRPr="000E2F47">
        <w:rPr>
          <w:rFonts w:ascii="Arial" w:hAnsi="Arial" w:cs="Arial"/>
        </w:rPr>
        <w:t xml:space="preserve">Izvajalec je moralno in materialno odgovoren, da ni tretje fizične ali pravne osebe, ki bi si utegnila prisvajati pravico do avtorskega dela, ki je predmet stvaritve pri opravljanju dela v skladu sto pogodbo. </w:t>
      </w:r>
    </w:p>
    <w:p w:rsidR="00EC4831" w:rsidRPr="000E2F47" w:rsidRDefault="00EC4831" w:rsidP="00EC4831">
      <w:pPr>
        <w:widowControl w:val="0"/>
        <w:spacing w:line="240" w:lineRule="exact"/>
        <w:jc w:val="both"/>
        <w:rPr>
          <w:rFonts w:ascii="Arial" w:hAnsi="Arial" w:cs="Arial"/>
        </w:rPr>
      </w:pPr>
    </w:p>
    <w:p w:rsidR="00C90488" w:rsidRDefault="00C90488" w:rsidP="00EC4831">
      <w:pPr>
        <w:suppressAutoHyphens/>
        <w:overflowPunct/>
        <w:autoSpaceDE/>
        <w:autoSpaceDN/>
        <w:adjustRightInd/>
        <w:jc w:val="center"/>
        <w:textAlignment w:val="auto"/>
        <w:rPr>
          <w:rFonts w:ascii="Arial" w:hAnsi="Arial" w:cs="Arial"/>
        </w:rPr>
      </w:pPr>
    </w:p>
    <w:p w:rsidR="00C90488" w:rsidRDefault="00C90488" w:rsidP="00EC4831">
      <w:pPr>
        <w:suppressAutoHyphens/>
        <w:overflowPunct/>
        <w:autoSpaceDE/>
        <w:autoSpaceDN/>
        <w:adjustRightInd/>
        <w:jc w:val="center"/>
        <w:textAlignment w:val="auto"/>
        <w:rPr>
          <w:rFonts w:ascii="Arial" w:hAnsi="Arial" w:cs="Arial"/>
        </w:rPr>
      </w:pPr>
    </w:p>
    <w:p w:rsidR="00C90488" w:rsidRDefault="00C90488" w:rsidP="00EC4831">
      <w:pPr>
        <w:suppressAutoHyphens/>
        <w:overflowPunct/>
        <w:autoSpaceDE/>
        <w:autoSpaceDN/>
        <w:adjustRightInd/>
        <w:jc w:val="center"/>
        <w:textAlignment w:val="auto"/>
        <w:rPr>
          <w:rFonts w:ascii="Arial" w:hAnsi="Arial" w:cs="Arial"/>
        </w:rPr>
      </w:pPr>
    </w:p>
    <w:p w:rsidR="00EC4831" w:rsidRPr="000E2F47" w:rsidRDefault="00EC4831" w:rsidP="00EC4831">
      <w:pPr>
        <w:suppressAutoHyphens/>
        <w:overflowPunct/>
        <w:autoSpaceDE/>
        <w:autoSpaceDN/>
        <w:adjustRightInd/>
        <w:jc w:val="center"/>
        <w:textAlignment w:val="auto"/>
        <w:rPr>
          <w:rFonts w:ascii="Arial" w:hAnsi="Arial" w:cs="Arial"/>
        </w:rPr>
      </w:pPr>
      <w:r w:rsidRPr="000E2F47">
        <w:rPr>
          <w:rFonts w:ascii="Arial" w:hAnsi="Arial" w:cs="Arial"/>
        </w:rPr>
        <w:t>1</w:t>
      </w:r>
      <w:r w:rsidR="00E76B82" w:rsidRPr="000E2F47">
        <w:rPr>
          <w:rFonts w:ascii="Arial" w:hAnsi="Arial" w:cs="Arial"/>
        </w:rPr>
        <w:t>7</w:t>
      </w:r>
      <w:r w:rsidRPr="000E2F47">
        <w:rPr>
          <w:rFonts w:ascii="Arial" w:hAnsi="Arial" w:cs="Arial"/>
        </w:rPr>
        <w:t>. člen</w:t>
      </w:r>
    </w:p>
    <w:p w:rsidR="000367B6" w:rsidRPr="000E2F47" w:rsidRDefault="000367B6" w:rsidP="00EC4831">
      <w:pPr>
        <w:suppressAutoHyphens/>
        <w:overflowPunct/>
        <w:autoSpaceDE/>
        <w:autoSpaceDN/>
        <w:adjustRightInd/>
        <w:jc w:val="center"/>
        <w:textAlignment w:val="auto"/>
        <w:rPr>
          <w:rFonts w:ascii="Arial" w:hAnsi="Arial" w:cs="Arial"/>
        </w:rPr>
      </w:pPr>
    </w:p>
    <w:p w:rsidR="00EC4831" w:rsidRPr="000E2F47" w:rsidRDefault="00EC4831" w:rsidP="00EC4831">
      <w:pPr>
        <w:spacing w:line="240" w:lineRule="atLeast"/>
        <w:jc w:val="both"/>
        <w:rPr>
          <w:rFonts w:ascii="Arial" w:hAnsi="Arial" w:cs="Arial"/>
          <w:color w:val="000000"/>
          <w:lang w:eastAsia="sl-SI"/>
        </w:rPr>
      </w:pPr>
      <w:r w:rsidRPr="000E2F47">
        <w:rPr>
          <w:rFonts w:ascii="Arial" w:hAnsi="Arial" w:cs="Arial"/>
          <w:color w:val="000000"/>
          <w:lang w:eastAsia="sl-SI"/>
        </w:rPr>
        <w:t>Skladno z določili Splošne uredbe o varstvu podatkov (Uredba) pogodbeni stranki soglašata, da morebitnih osebnih podatkov ne bosta uporabljali v nasprotju z določili te uredbe. Pogodbeni stranki bosta zagotavljali pogoje in ukrepe za zagotovitev varstva osebnih podatkov in preprečevali morebitne zlorabe, v smislu določil navedene Uredbe. Izvajalec je upravljavec podatkov iz Uredbe.</w:t>
      </w:r>
    </w:p>
    <w:p w:rsidR="00EC4831" w:rsidRPr="000E2F47" w:rsidRDefault="00EC4831" w:rsidP="00002B68">
      <w:pPr>
        <w:widowControl w:val="0"/>
        <w:spacing w:line="240" w:lineRule="exact"/>
        <w:ind w:left="360"/>
        <w:jc w:val="center"/>
        <w:rPr>
          <w:rFonts w:ascii="Arial" w:hAnsi="Arial" w:cs="Arial"/>
        </w:rPr>
      </w:pPr>
    </w:p>
    <w:p w:rsidR="00002B68" w:rsidRPr="000E2F47" w:rsidRDefault="00002B68" w:rsidP="00002B68">
      <w:pPr>
        <w:widowControl w:val="0"/>
        <w:spacing w:line="240" w:lineRule="exact"/>
        <w:ind w:left="360"/>
        <w:jc w:val="center"/>
        <w:rPr>
          <w:rFonts w:ascii="Arial" w:hAnsi="Arial" w:cs="Arial"/>
        </w:rPr>
      </w:pPr>
      <w:r w:rsidRPr="000E2F47">
        <w:rPr>
          <w:rFonts w:ascii="Arial" w:hAnsi="Arial" w:cs="Arial"/>
        </w:rPr>
        <w:t>1</w:t>
      </w:r>
      <w:r w:rsidR="00E76B82" w:rsidRPr="000E2F47">
        <w:rPr>
          <w:rFonts w:ascii="Arial" w:hAnsi="Arial" w:cs="Arial"/>
        </w:rPr>
        <w:t>8</w:t>
      </w:r>
      <w:r w:rsidRPr="000E2F47">
        <w:rPr>
          <w:rFonts w:ascii="Arial" w:hAnsi="Arial" w:cs="Arial"/>
        </w:rPr>
        <w:t>. člen</w:t>
      </w:r>
    </w:p>
    <w:p w:rsidR="00002B68" w:rsidRPr="000E2F47" w:rsidRDefault="00002B68" w:rsidP="00002B68">
      <w:pPr>
        <w:widowControl w:val="0"/>
        <w:spacing w:line="240" w:lineRule="exact"/>
        <w:rPr>
          <w:rFonts w:ascii="Arial" w:hAnsi="Arial" w:cs="Arial"/>
        </w:rPr>
      </w:pPr>
    </w:p>
    <w:p w:rsidR="00002B68" w:rsidRPr="000E2F47" w:rsidRDefault="00002B68" w:rsidP="00002B68">
      <w:pPr>
        <w:pStyle w:val="Telobesedila2"/>
        <w:spacing w:after="0" w:line="240" w:lineRule="exact"/>
        <w:jc w:val="both"/>
        <w:rPr>
          <w:rFonts w:ascii="Arial" w:hAnsi="Arial" w:cs="Arial"/>
          <w:b w:val="0"/>
          <w:sz w:val="20"/>
        </w:rPr>
      </w:pPr>
      <w:r w:rsidRPr="000E2F47">
        <w:rPr>
          <w:rFonts w:ascii="Arial" w:hAnsi="Arial" w:cs="Arial"/>
          <w:b w:val="0"/>
          <w:sz w:val="20"/>
        </w:rPr>
        <w:t>Pogodben</w:t>
      </w:r>
      <w:r w:rsidR="00E91B60" w:rsidRPr="000E2F47">
        <w:rPr>
          <w:rFonts w:ascii="Arial" w:hAnsi="Arial" w:cs="Arial"/>
          <w:b w:val="0"/>
          <w:sz w:val="20"/>
        </w:rPr>
        <w:t>i</w:t>
      </w:r>
      <w:r w:rsidRPr="000E2F47">
        <w:rPr>
          <w:rFonts w:ascii="Arial" w:hAnsi="Arial" w:cs="Arial"/>
          <w:b w:val="0"/>
          <w:sz w:val="20"/>
        </w:rPr>
        <w:t xml:space="preserve"> strank</w:t>
      </w:r>
      <w:r w:rsidR="00E91B60" w:rsidRPr="000E2F47">
        <w:rPr>
          <w:rFonts w:ascii="Arial" w:hAnsi="Arial" w:cs="Arial"/>
          <w:b w:val="0"/>
          <w:sz w:val="20"/>
        </w:rPr>
        <w:t>i</w:t>
      </w:r>
      <w:r w:rsidRPr="000E2F47">
        <w:rPr>
          <w:rFonts w:ascii="Arial" w:hAnsi="Arial" w:cs="Arial"/>
          <w:b w:val="0"/>
          <w:sz w:val="20"/>
        </w:rPr>
        <w:t xml:space="preserve"> se dogovori</w:t>
      </w:r>
      <w:r w:rsidR="00E91B60" w:rsidRPr="000E2F47">
        <w:rPr>
          <w:rFonts w:ascii="Arial" w:hAnsi="Arial" w:cs="Arial"/>
          <w:b w:val="0"/>
          <w:sz w:val="20"/>
        </w:rPr>
        <w:t>ta</w:t>
      </w:r>
      <w:r w:rsidRPr="000E2F47">
        <w:rPr>
          <w:rFonts w:ascii="Arial" w:hAnsi="Arial" w:cs="Arial"/>
          <w:b w:val="0"/>
          <w:sz w:val="20"/>
        </w:rPr>
        <w:t xml:space="preserve">, da izvajalec ne bo prenesel svoje terjatve do </w:t>
      </w:r>
      <w:r w:rsidR="00E91B60" w:rsidRPr="000E2F47">
        <w:rPr>
          <w:rFonts w:ascii="Arial" w:hAnsi="Arial" w:cs="Arial"/>
          <w:b w:val="0"/>
          <w:sz w:val="20"/>
        </w:rPr>
        <w:t>naročnika</w:t>
      </w:r>
      <w:r w:rsidRPr="000E2F47">
        <w:rPr>
          <w:rFonts w:ascii="Arial" w:hAnsi="Arial" w:cs="Arial"/>
          <w:b w:val="0"/>
          <w:sz w:val="20"/>
        </w:rPr>
        <w:t xml:space="preserve"> iz naslova pogodbe na katero koli tretjo osebo.</w:t>
      </w:r>
    </w:p>
    <w:p w:rsidR="00B3632F" w:rsidRPr="000E2F47" w:rsidRDefault="00B3632F" w:rsidP="00002B68">
      <w:pPr>
        <w:spacing w:line="240" w:lineRule="exact"/>
        <w:jc w:val="center"/>
        <w:rPr>
          <w:rFonts w:ascii="Arial" w:hAnsi="Arial" w:cs="Arial"/>
        </w:rPr>
      </w:pPr>
    </w:p>
    <w:p w:rsidR="00002B68" w:rsidRPr="000E2F47" w:rsidRDefault="00002B68" w:rsidP="00002B68">
      <w:pPr>
        <w:spacing w:line="240" w:lineRule="exact"/>
        <w:jc w:val="center"/>
        <w:rPr>
          <w:rFonts w:ascii="Arial" w:hAnsi="Arial" w:cs="Arial"/>
        </w:rPr>
      </w:pPr>
      <w:r w:rsidRPr="000E2F47">
        <w:rPr>
          <w:rFonts w:ascii="Arial" w:hAnsi="Arial" w:cs="Arial"/>
        </w:rPr>
        <w:t>1</w:t>
      </w:r>
      <w:r w:rsidR="00E76B82" w:rsidRPr="000E2F47">
        <w:rPr>
          <w:rFonts w:ascii="Arial" w:hAnsi="Arial" w:cs="Arial"/>
        </w:rPr>
        <w:t>9</w:t>
      </w:r>
      <w:r w:rsidRPr="000E2F47">
        <w:rPr>
          <w:rFonts w:ascii="Arial" w:hAnsi="Arial" w:cs="Arial"/>
        </w:rPr>
        <w:t>. člen</w:t>
      </w:r>
    </w:p>
    <w:p w:rsidR="00002B68" w:rsidRPr="000E2F47" w:rsidRDefault="00002B68" w:rsidP="00002B68">
      <w:pPr>
        <w:spacing w:line="240" w:lineRule="exact"/>
        <w:jc w:val="both"/>
        <w:rPr>
          <w:rFonts w:ascii="Arial" w:hAnsi="Arial" w:cs="Arial"/>
          <w:color w:val="000000"/>
        </w:rPr>
      </w:pPr>
    </w:p>
    <w:p w:rsidR="00002B68" w:rsidRPr="000E2F47" w:rsidRDefault="00002B68" w:rsidP="00002B68">
      <w:pPr>
        <w:spacing w:line="240" w:lineRule="exact"/>
        <w:jc w:val="both"/>
        <w:rPr>
          <w:rFonts w:ascii="Arial" w:hAnsi="Arial" w:cs="Arial"/>
          <w:color w:val="0070C0"/>
        </w:rPr>
      </w:pPr>
      <w:r w:rsidRPr="000E2F47">
        <w:rPr>
          <w:rFonts w:ascii="Arial" w:hAnsi="Arial" w:cs="Arial"/>
          <w:color w:val="000000"/>
        </w:rPr>
        <w:t>Pogodba je sklenjena z dnem, ko jo podpišeta obe pogodbeni stranki.</w:t>
      </w:r>
      <w:r w:rsidRPr="000E2F47">
        <w:rPr>
          <w:rFonts w:ascii="Arial" w:hAnsi="Arial" w:cs="Arial"/>
        </w:rPr>
        <w:t xml:space="preserve"> </w:t>
      </w:r>
    </w:p>
    <w:p w:rsidR="00002B68" w:rsidRPr="000E2F47" w:rsidRDefault="00002B68" w:rsidP="00002B68">
      <w:pPr>
        <w:spacing w:line="240" w:lineRule="exact"/>
        <w:jc w:val="both"/>
        <w:rPr>
          <w:rFonts w:ascii="Arial" w:hAnsi="Arial" w:cs="Arial"/>
          <w:color w:val="0070C0"/>
        </w:rPr>
      </w:pPr>
    </w:p>
    <w:p w:rsidR="002B252B" w:rsidRPr="000E2F47" w:rsidRDefault="00002B68" w:rsidP="002B252B">
      <w:pPr>
        <w:spacing w:line="240" w:lineRule="exact"/>
        <w:jc w:val="both"/>
        <w:rPr>
          <w:rFonts w:ascii="Arial" w:hAnsi="Arial" w:cs="Arial"/>
        </w:rPr>
      </w:pPr>
      <w:r w:rsidRPr="000E2F47">
        <w:rPr>
          <w:rFonts w:ascii="Arial" w:hAnsi="Arial" w:cs="Arial"/>
        </w:rPr>
        <w:t>Pogodba je sklenjena za določen čas in sicer do izvedbe celotne storitve po pogodbi</w:t>
      </w:r>
      <w:r w:rsidR="002B252B" w:rsidRPr="000E2F47">
        <w:rPr>
          <w:rFonts w:ascii="Arial" w:hAnsi="Arial" w:cs="Arial"/>
        </w:rPr>
        <w:t xml:space="preserve">, oziroma najkasneje do </w:t>
      </w:r>
      <w:r w:rsidR="000E2F47">
        <w:rPr>
          <w:rFonts w:ascii="Arial" w:hAnsi="Arial" w:cs="Arial"/>
        </w:rPr>
        <w:t>30. 8. 2023.</w:t>
      </w:r>
    </w:p>
    <w:p w:rsidR="00002B68" w:rsidRPr="000E2F47" w:rsidRDefault="00E91B60" w:rsidP="00002B68">
      <w:pPr>
        <w:spacing w:line="240" w:lineRule="exact"/>
        <w:jc w:val="both"/>
        <w:rPr>
          <w:rFonts w:ascii="Arial" w:hAnsi="Arial" w:cs="Arial"/>
          <w:color w:val="000000"/>
        </w:rPr>
      </w:pPr>
      <w:r w:rsidRPr="000E2F47">
        <w:rPr>
          <w:rFonts w:ascii="Arial" w:hAnsi="Arial" w:cs="Arial"/>
          <w:color w:val="000000"/>
        </w:rPr>
        <w:t xml:space="preserve"> </w:t>
      </w:r>
    </w:p>
    <w:p w:rsidR="00002B68" w:rsidRPr="000E2F47" w:rsidRDefault="00002B68" w:rsidP="00002B68">
      <w:pPr>
        <w:spacing w:line="240" w:lineRule="exact"/>
        <w:jc w:val="both"/>
        <w:rPr>
          <w:rFonts w:ascii="Arial" w:hAnsi="Arial" w:cs="Arial"/>
          <w:color w:val="000000"/>
        </w:rPr>
      </w:pPr>
      <w:r w:rsidRPr="000E2F47">
        <w:rPr>
          <w:rFonts w:ascii="Arial" w:hAnsi="Arial" w:cs="Arial"/>
          <w:color w:val="000000"/>
        </w:rPr>
        <w:t>Vsaka pogodbena stranka lahko predlaga spremembe pogodbe, ki se dogovorijo in uredijo v obliki aneksa k pogodbi.</w:t>
      </w:r>
    </w:p>
    <w:p w:rsidR="00002B68" w:rsidRPr="000E2F47" w:rsidRDefault="00002B68" w:rsidP="00002B68">
      <w:pPr>
        <w:spacing w:line="240" w:lineRule="exact"/>
        <w:jc w:val="both"/>
        <w:rPr>
          <w:rFonts w:ascii="Arial" w:hAnsi="Arial" w:cs="Arial"/>
          <w:color w:val="000000"/>
        </w:rPr>
      </w:pPr>
    </w:p>
    <w:p w:rsidR="00002B68" w:rsidRPr="000E2F47" w:rsidRDefault="00002B68" w:rsidP="00002B68">
      <w:pPr>
        <w:pStyle w:val="Telobesedila"/>
        <w:keepNext/>
        <w:spacing w:after="0" w:line="240" w:lineRule="exact"/>
        <w:rPr>
          <w:rFonts w:ascii="Arial" w:hAnsi="Arial" w:cs="Arial"/>
          <w:sz w:val="20"/>
        </w:rPr>
      </w:pPr>
      <w:r w:rsidRPr="000E2F47">
        <w:rPr>
          <w:rFonts w:ascii="Arial" w:hAnsi="Arial" w:cs="Arial"/>
          <w:sz w:val="20"/>
        </w:rPr>
        <w:t xml:space="preserve">Če katerokoli od določil pogodbe je ali postane neveljavno, to ne vpliva na ostala določila pogodbe. </w:t>
      </w:r>
    </w:p>
    <w:p w:rsidR="00002B68" w:rsidRPr="000E2F47" w:rsidRDefault="00002B68" w:rsidP="00002B68">
      <w:pPr>
        <w:pStyle w:val="Telobesedila"/>
        <w:keepNext/>
        <w:spacing w:after="0" w:line="240" w:lineRule="exact"/>
        <w:rPr>
          <w:rFonts w:ascii="Arial" w:hAnsi="Arial" w:cs="Arial"/>
          <w:sz w:val="20"/>
        </w:rPr>
      </w:pPr>
      <w:r w:rsidRPr="000E2F47">
        <w:rPr>
          <w:rFonts w:ascii="Arial" w:hAnsi="Arial" w:cs="Arial"/>
          <w:sz w:val="20"/>
        </w:rPr>
        <w:t>Neveljavno določilo se nadomesti z veljavnim, ki mora čim bolj ustrezati namenu, ki ga je želelo doseči neveljavno določilo.</w:t>
      </w:r>
    </w:p>
    <w:p w:rsidR="00002B68" w:rsidRDefault="00E76B82" w:rsidP="00002B68">
      <w:pPr>
        <w:widowControl w:val="0"/>
        <w:spacing w:line="240" w:lineRule="exact"/>
        <w:ind w:left="360"/>
        <w:jc w:val="center"/>
        <w:rPr>
          <w:rFonts w:ascii="Arial" w:hAnsi="Arial" w:cs="Arial"/>
        </w:rPr>
      </w:pPr>
      <w:r>
        <w:rPr>
          <w:rFonts w:ascii="Arial" w:hAnsi="Arial" w:cs="Arial"/>
        </w:rPr>
        <w:t>20</w:t>
      </w:r>
      <w:r w:rsidR="00002B68">
        <w:rPr>
          <w:rFonts w:ascii="Arial" w:hAnsi="Arial" w:cs="Arial"/>
        </w:rPr>
        <w:t xml:space="preserve">. </w:t>
      </w:r>
      <w:r w:rsidR="00002B68" w:rsidRPr="00FB5774">
        <w:rPr>
          <w:rFonts w:ascii="Arial" w:hAnsi="Arial" w:cs="Arial"/>
        </w:rPr>
        <w:t>člen</w:t>
      </w:r>
    </w:p>
    <w:p w:rsidR="00002B68" w:rsidRPr="00023117" w:rsidRDefault="00002B68" w:rsidP="00002B68">
      <w:pPr>
        <w:widowControl w:val="0"/>
        <w:spacing w:line="240" w:lineRule="exact"/>
        <w:ind w:left="66"/>
        <w:rPr>
          <w:rFonts w:ascii="Arial" w:hAnsi="Arial" w:cs="Arial"/>
        </w:rPr>
      </w:pPr>
    </w:p>
    <w:p w:rsidR="00002B68" w:rsidRDefault="00002B68" w:rsidP="00002B68">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w:t>
      </w:r>
      <w:r>
        <w:rPr>
          <w:rFonts w:ascii="Arial" w:hAnsi="Arial" w:cs="Arial"/>
          <w:color w:val="000000"/>
          <w:sz w:val="20"/>
          <w:szCs w:val="18"/>
        </w:rPr>
        <w:t xml:space="preserve"> </w:t>
      </w:r>
      <w:r w:rsidRPr="00FB5774">
        <w:rPr>
          <w:rFonts w:ascii="Arial" w:hAnsi="Arial" w:cs="Arial"/>
          <w:color w:val="000000"/>
          <w:sz w:val="20"/>
          <w:szCs w:val="18"/>
        </w:rPr>
        <w:t>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rsidR="00B3632F" w:rsidRPr="00975300" w:rsidRDefault="00B3632F" w:rsidP="00002B68">
      <w:pPr>
        <w:spacing w:line="264" w:lineRule="auto"/>
        <w:jc w:val="both"/>
        <w:rPr>
          <w:rFonts w:ascii="Arial" w:hAnsi="Arial" w:cs="Arial"/>
          <w:color w:val="000000"/>
        </w:rPr>
      </w:pPr>
    </w:p>
    <w:p w:rsidR="00002B68" w:rsidRPr="00CD750F" w:rsidRDefault="00002B68" w:rsidP="00002B68">
      <w:pPr>
        <w:widowControl w:val="0"/>
        <w:spacing w:line="264" w:lineRule="auto"/>
        <w:jc w:val="center"/>
        <w:rPr>
          <w:rFonts w:ascii="Arial" w:hAnsi="Arial" w:cs="Arial"/>
        </w:rPr>
      </w:pPr>
      <w:r w:rsidRPr="00CD750F">
        <w:rPr>
          <w:rFonts w:ascii="Arial" w:hAnsi="Arial" w:cs="Arial"/>
        </w:rPr>
        <w:t>X</w:t>
      </w:r>
      <w:r w:rsidR="00247AEA">
        <w:rPr>
          <w:rFonts w:ascii="Arial" w:hAnsi="Arial" w:cs="Arial"/>
        </w:rPr>
        <w:t>IV</w:t>
      </w:r>
      <w:r w:rsidRPr="00CD750F">
        <w:rPr>
          <w:rFonts w:ascii="Arial" w:hAnsi="Arial" w:cs="Arial"/>
        </w:rPr>
        <w:t>. REŠEVANJE SPOROV</w:t>
      </w:r>
    </w:p>
    <w:p w:rsidR="00002B68" w:rsidRDefault="00002B68" w:rsidP="00002B68">
      <w:pPr>
        <w:spacing w:line="264" w:lineRule="auto"/>
        <w:jc w:val="center"/>
        <w:rPr>
          <w:rFonts w:ascii="Arial" w:hAnsi="Arial" w:cs="Arial"/>
          <w:color w:val="000000"/>
        </w:rPr>
      </w:pPr>
    </w:p>
    <w:p w:rsidR="00002B68" w:rsidRPr="00CD750F" w:rsidRDefault="00EC4831" w:rsidP="00002B68">
      <w:pPr>
        <w:spacing w:line="264" w:lineRule="auto"/>
        <w:jc w:val="center"/>
        <w:rPr>
          <w:rFonts w:ascii="Arial" w:hAnsi="Arial" w:cs="Arial"/>
          <w:color w:val="000000"/>
        </w:rPr>
      </w:pPr>
      <w:r>
        <w:rPr>
          <w:rFonts w:ascii="Arial" w:hAnsi="Arial" w:cs="Arial"/>
          <w:color w:val="000000"/>
        </w:rPr>
        <w:t>2</w:t>
      </w:r>
      <w:r w:rsidR="00247AEA">
        <w:rPr>
          <w:rFonts w:ascii="Arial" w:hAnsi="Arial" w:cs="Arial"/>
          <w:color w:val="000000"/>
        </w:rPr>
        <w:t>1</w:t>
      </w:r>
      <w:r w:rsidR="00002B68" w:rsidRPr="00CD750F">
        <w:rPr>
          <w:rFonts w:ascii="Arial" w:hAnsi="Arial" w:cs="Arial"/>
          <w:color w:val="000000"/>
        </w:rPr>
        <w:t>. člen</w:t>
      </w:r>
    </w:p>
    <w:p w:rsidR="00002B68" w:rsidRPr="00CD750F" w:rsidRDefault="00002B68" w:rsidP="00002B68">
      <w:pPr>
        <w:overflowPunct/>
        <w:autoSpaceDE/>
        <w:autoSpaceDN/>
        <w:adjustRightInd/>
        <w:spacing w:line="264" w:lineRule="auto"/>
        <w:textAlignment w:val="auto"/>
        <w:rPr>
          <w:rFonts w:ascii="Arial" w:hAnsi="Arial" w:cs="Arial"/>
          <w:color w:val="000000"/>
        </w:rPr>
      </w:pPr>
    </w:p>
    <w:p w:rsidR="00002B68" w:rsidRDefault="00002B68" w:rsidP="00002B68">
      <w:pPr>
        <w:pStyle w:val="Telobesedila"/>
        <w:spacing w:after="0" w:line="264" w:lineRule="auto"/>
        <w:rPr>
          <w:rFonts w:ascii="Arial" w:hAnsi="Arial" w:cs="Arial"/>
          <w:color w:val="000000"/>
          <w:sz w:val="20"/>
        </w:rPr>
      </w:pPr>
      <w:r w:rsidRPr="00CD750F">
        <w:rPr>
          <w:rFonts w:ascii="Arial" w:hAnsi="Arial" w:cs="Arial"/>
          <w:color w:val="000000"/>
          <w:sz w:val="20"/>
        </w:rPr>
        <w:t>Pogodben</w:t>
      </w:r>
      <w:r w:rsidR="00E91B60">
        <w:rPr>
          <w:rFonts w:ascii="Arial" w:hAnsi="Arial" w:cs="Arial"/>
          <w:color w:val="000000"/>
          <w:sz w:val="20"/>
        </w:rPr>
        <w:t>i</w:t>
      </w:r>
      <w:r w:rsidRPr="00CD750F">
        <w:rPr>
          <w:rFonts w:ascii="Arial" w:hAnsi="Arial" w:cs="Arial"/>
          <w:color w:val="000000"/>
          <w:sz w:val="20"/>
        </w:rPr>
        <w:t xml:space="preserve"> strank</w:t>
      </w:r>
      <w:r w:rsidR="00E91B60">
        <w:rPr>
          <w:rFonts w:ascii="Arial" w:hAnsi="Arial" w:cs="Arial"/>
          <w:color w:val="000000"/>
          <w:sz w:val="20"/>
        </w:rPr>
        <w:t>i</w:t>
      </w:r>
      <w:r w:rsidRPr="00CD750F">
        <w:rPr>
          <w:rFonts w:ascii="Arial" w:hAnsi="Arial" w:cs="Arial"/>
          <w:color w:val="000000"/>
          <w:sz w:val="20"/>
        </w:rPr>
        <w:t xml:space="preserve"> bo</w:t>
      </w:r>
      <w:r w:rsidR="00E91B60">
        <w:rPr>
          <w:rFonts w:ascii="Arial" w:hAnsi="Arial" w:cs="Arial"/>
          <w:color w:val="000000"/>
          <w:sz w:val="20"/>
        </w:rPr>
        <w:t>sta</w:t>
      </w:r>
      <w:r w:rsidRPr="00CD750F">
        <w:rPr>
          <w:rFonts w:ascii="Arial" w:hAnsi="Arial" w:cs="Arial"/>
          <w:color w:val="000000"/>
          <w:sz w:val="20"/>
        </w:rPr>
        <w:t xml:space="preserve"> morebitne spore, nastale pri izvrševanju pogodbe, reševal</w:t>
      </w:r>
      <w:r w:rsidR="00E91B60">
        <w:rPr>
          <w:rFonts w:ascii="Arial" w:hAnsi="Arial" w:cs="Arial"/>
          <w:color w:val="000000"/>
          <w:sz w:val="20"/>
        </w:rPr>
        <w:t>i</w:t>
      </w:r>
      <w:r w:rsidRPr="00CD750F">
        <w:rPr>
          <w:rFonts w:ascii="Arial" w:hAnsi="Arial" w:cs="Arial"/>
          <w:color w:val="000000"/>
          <w:sz w:val="20"/>
        </w:rPr>
        <w:t xml:space="preserve"> sporazumno. Če do sporazumne rešitve spora ne bo prišlo, bo o sporu odločalo stvarno pristojno sodišče v Ljubljani. </w:t>
      </w:r>
    </w:p>
    <w:p w:rsidR="002B252B" w:rsidRDefault="00002B68" w:rsidP="00002B68">
      <w:pPr>
        <w:widowControl w:val="0"/>
        <w:ind w:left="360"/>
        <w:rPr>
          <w:rFonts w:ascii="Arial" w:hAnsi="Arial" w:cs="Arial"/>
        </w:rPr>
      </w:pPr>
      <w:r>
        <w:rPr>
          <w:rFonts w:ascii="Arial" w:hAnsi="Arial" w:cs="Arial"/>
        </w:rPr>
        <w:t xml:space="preserve">                                                         </w:t>
      </w:r>
    </w:p>
    <w:p w:rsidR="00002B68" w:rsidRPr="00CD750F" w:rsidRDefault="00E818B3" w:rsidP="002B252B">
      <w:pPr>
        <w:widowControl w:val="0"/>
        <w:ind w:left="360"/>
        <w:jc w:val="center"/>
        <w:rPr>
          <w:rFonts w:ascii="Arial" w:hAnsi="Arial" w:cs="Arial"/>
        </w:rPr>
      </w:pPr>
      <w:r>
        <w:rPr>
          <w:rFonts w:ascii="Arial" w:hAnsi="Arial" w:cs="Arial"/>
        </w:rPr>
        <w:t>2</w:t>
      </w:r>
      <w:r w:rsidR="00247AEA">
        <w:rPr>
          <w:rFonts w:ascii="Arial" w:hAnsi="Arial" w:cs="Arial"/>
        </w:rPr>
        <w:t>2</w:t>
      </w:r>
      <w:r w:rsidR="00002B68" w:rsidRPr="00CD750F">
        <w:rPr>
          <w:rFonts w:ascii="Arial" w:hAnsi="Arial" w:cs="Arial"/>
        </w:rPr>
        <w:t>. člen</w:t>
      </w:r>
    </w:p>
    <w:p w:rsidR="00002B68" w:rsidRPr="00CD750F" w:rsidRDefault="00002B68" w:rsidP="00002B68">
      <w:pPr>
        <w:jc w:val="both"/>
        <w:rPr>
          <w:rFonts w:ascii="Arial" w:hAnsi="Arial" w:cs="Arial"/>
          <w:color w:val="000000"/>
        </w:rPr>
      </w:pPr>
    </w:p>
    <w:p w:rsidR="00002B68" w:rsidRPr="00CD750F" w:rsidRDefault="00002B68" w:rsidP="00002B68">
      <w:pPr>
        <w:jc w:val="both"/>
        <w:rPr>
          <w:rFonts w:ascii="Arial" w:hAnsi="Arial" w:cs="Arial"/>
          <w:color w:val="000000"/>
        </w:rPr>
      </w:pPr>
      <w:r w:rsidRPr="00CD750F">
        <w:rPr>
          <w:rFonts w:ascii="Arial" w:hAnsi="Arial" w:cs="Arial"/>
          <w:color w:val="000000"/>
        </w:rPr>
        <w:t xml:space="preserve">Pogodba je sestavljena v </w:t>
      </w:r>
      <w:r>
        <w:rPr>
          <w:rFonts w:ascii="Arial" w:hAnsi="Arial" w:cs="Arial"/>
          <w:color w:val="000000"/>
        </w:rPr>
        <w:t>štirih</w:t>
      </w:r>
      <w:r w:rsidRPr="00CD750F">
        <w:rPr>
          <w:rFonts w:ascii="Arial" w:hAnsi="Arial" w:cs="Arial"/>
          <w:color w:val="000000"/>
        </w:rPr>
        <w:t xml:space="preserve"> (</w:t>
      </w:r>
      <w:r>
        <w:rPr>
          <w:rFonts w:ascii="Arial" w:hAnsi="Arial" w:cs="Arial"/>
          <w:color w:val="000000"/>
        </w:rPr>
        <w:t>4</w:t>
      </w:r>
      <w:r w:rsidRPr="00CD750F">
        <w:rPr>
          <w:rFonts w:ascii="Arial" w:hAnsi="Arial" w:cs="Arial"/>
          <w:color w:val="000000"/>
        </w:rPr>
        <w:t>) enakih izvodih, od katerih ima vsak značaj izvirnika in od katerih vsaka pogodbena stranka prejme po dva (2) izvoda.</w:t>
      </w:r>
    </w:p>
    <w:p w:rsidR="00002B68" w:rsidRPr="00CD750F" w:rsidRDefault="00002B68" w:rsidP="00002B68">
      <w:pPr>
        <w:rPr>
          <w:rFonts w:ascii="Arial" w:hAnsi="Arial" w:cs="Arial"/>
        </w:rPr>
      </w:pPr>
    </w:p>
    <w:p w:rsidR="00002B68" w:rsidRPr="00975300" w:rsidRDefault="00002B68" w:rsidP="00002B68">
      <w:pPr>
        <w:spacing w:line="264" w:lineRule="auto"/>
        <w:jc w:val="both"/>
        <w:rPr>
          <w:rFonts w:ascii="Arial" w:hAnsi="Arial" w:cs="Arial"/>
        </w:rPr>
      </w:pPr>
      <w:r w:rsidRPr="00975300">
        <w:rPr>
          <w:rFonts w:ascii="Arial" w:hAnsi="Arial" w:cs="Arial"/>
        </w:rPr>
        <w:t>______________, dne _____________</w:t>
      </w:r>
      <w:r w:rsidRPr="00975300">
        <w:rPr>
          <w:rFonts w:ascii="Arial" w:hAnsi="Arial" w:cs="Arial"/>
        </w:rPr>
        <w:tab/>
        <w:t xml:space="preserve">   </w:t>
      </w:r>
      <w:r w:rsidRPr="00975300">
        <w:rPr>
          <w:rFonts w:ascii="Arial" w:hAnsi="Arial" w:cs="Arial"/>
        </w:rPr>
        <w:tab/>
      </w:r>
      <w:r w:rsidRPr="00975300">
        <w:rPr>
          <w:rFonts w:ascii="Arial" w:hAnsi="Arial" w:cs="Arial"/>
        </w:rPr>
        <w:tab/>
        <w:t>Ljubljana, dne _________________</w:t>
      </w:r>
    </w:p>
    <w:p w:rsidR="00002B68" w:rsidRPr="00975300" w:rsidRDefault="00002B68" w:rsidP="00002B68">
      <w:pPr>
        <w:pStyle w:val="Telobesedila"/>
        <w:spacing w:line="264" w:lineRule="auto"/>
        <w:rPr>
          <w:rFonts w:ascii="Arial" w:hAnsi="Arial" w:cs="Arial"/>
          <w:b/>
          <w:bCs/>
          <w:sz w:val="20"/>
        </w:rPr>
      </w:pPr>
    </w:p>
    <w:p w:rsidR="00002B68" w:rsidRPr="00975300" w:rsidRDefault="00002B68" w:rsidP="00002B68">
      <w:pPr>
        <w:pStyle w:val="Telobesedila"/>
        <w:spacing w:line="264" w:lineRule="auto"/>
        <w:rPr>
          <w:rFonts w:ascii="Arial" w:hAnsi="Arial" w:cs="Arial"/>
          <w:b/>
          <w:bCs/>
          <w:sz w:val="20"/>
        </w:rPr>
      </w:pPr>
      <w:r w:rsidRPr="00975300">
        <w:rPr>
          <w:rFonts w:ascii="Arial" w:hAnsi="Arial" w:cs="Arial"/>
          <w:b/>
          <w:bCs/>
          <w:sz w:val="20"/>
        </w:rPr>
        <w:t>izvajalec:</w:t>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t>naročnik:</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______________________________</w:t>
      </w:r>
      <w:r w:rsidRPr="00975300">
        <w:rPr>
          <w:rFonts w:ascii="Arial" w:hAnsi="Arial" w:cs="Arial"/>
          <w:sz w:val="20"/>
        </w:rPr>
        <w:tab/>
      </w:r>
      <w:r w:rsidRPr="00975300">
        <w:rPr>
          <w:rFonts w:ascii="Arial" w:hAnsi="Arial" w:cs="Arial"/>
          <w:sz w:val="20"/>
        </w:rPr>
        <w:tab/>
        <w:t xml:space="preserve">            REPUBLIKA SLOVENIJA</w:t>
      </w:r>
    </w:p>
    <w:p w:rsidR="00002B68"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rsidR="00002B68" w:rsidRPr="00975300" w:rsidRDefault="00002B68" w:rsidP="00002B68">
      <w:pPr>
        <w:pStyle w:val="Telobesedila"/>
        <w:spacing w:line="264" w:lineRule="auto"/>
        <w:rPr>
          <w:rFonts w:ascii="Arial" w:hAnsi="Arial" w:cs="Arial"/>
          <w:sz w:val="20"/>
        </w:rPr>
      </w:pPr>
      <w:r>
        <w:rPr>
          <w:rFonts w:ascii="Arial" w:hAnsi="Arial" w:cs="Arial"/>
          <w:sz w:val="20"/>
        </w:rPr>
        <w:t xml:space="preserve">                                                                                    </w:t>
      </w:r>
      <w:r w:rsidR="00843AE0">
        <w:rPr>
          <w:rFonts w:ascii="Arial" w:hAnsi="Arial" w:cs="Arial"/>
          <w:sz w:val="20"/>
        </w:rPr>
        <w:t xml:space="preserve">      </w:t>
      </w:r>
      <w:r>
        <w:rPr>
          <w:rFonts w:ascii="Arial" w:hAnsi="Arial" w:cs="Arial"/>
          <w:sz w:val="20"/>
        </w:rPr>
        <w:t>GOZDARSTVO IN PREHRANO</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sidR="004E2D60">
        <w:rPr>
          <w:rFonts w:ascii="Arial" w:hAnsi="Arial" w:cs="Arial"/>
          <w:sz w:val="20"/>
        </w:rPr>
        <w:t xml:space="preserve">Dr. </w:t>
      </w:r>
      <w:r w:rsidR="000E2F47">
        <w:rPr>
          <w:rFonts w:ascii="Arial" w:hAnsi="Arial" w:cs="Arial"/>
          <w:sz w:val="20"/>
        </w:rPr>
        <w:t>Jože Podgoršek</w:t>
      </w:r>
      <w:r w:rsidR="004E2D60">
        <w:rPr>
          <w:rFonts w:ascii="Arial" w:hAnsi="Arial" w:cs="Arial"/>
          <w:sz w:val="20"/>
        </w:rPr>
        <w:t xml:space="preserve"> </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sidR="000E2F47">
        <w:rPr>
          <w:rFonts w:ascii="Arial" w:hAnsi="Arial" w:cs="Arial"/>
          <w:sz w:val="20"/>
        </w:rPr>
        <w:t>Minister</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p>
    <w:sectPr w:rsidR="00002B68" w:rsidRPr="00975300">
      <w:headerReference w:type="default" r:id="rId8"/>
      <w:footerReference w:type="default" r:id="rId9"/>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AE0" w:rsidRDefault="00843AE0">
      <w:r>
        <w:separator/>
      </w:r>
    </w:p>
  </w:endnote>
  <w:endnote w:type="continuationSeparator" w:id="0">
    <w:p w:rsidR="00843AE0" w:rsidRDefault="0084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8725138"/>
      <w:docPartObj>
        <w:docPartGallery w:val="Page Numbers (Bottom of Page)"/>
        <w:docPartUnique/>
      </w:docPartObj>
    </w:sdtPr>
    <w:sdtEndPr/>
    <w:sdtContent>
      <w:p w:rsidR="00843AE0" w:rsidRDefault="00843AE0">
        <w:pPr>
          <w:pStyle w:val="Noga"/>
          <w:jc w:val="right"/>
        </w:pPr>
        <w:r>
          <w:fldChar w:fldCharType="begin"/>
        </w:r>
        <w:r>
          <w:instrText>PAGE   \* MERGEFORMAT</w:instrText>
        </w:r>
        <w:r>
          <w:fldChar w:fldCharType="separate"/>
        </w:r>
        <w:r w:rsidR="00C539B5">
          <w:rPr>
            <w:noProof/>
          </w:rPr>
          <w:t>16</w:t>
        </w:r>
        <w:r>
          <w:fldChar w:fldCharType="end"/>
        </w:r>
        <w:r>
          <w:t>/16</w:t>
        </w:r>
      </w:p>
    </w:sdtContent>
  </w:sdt>
  <w:p w:rsidR="00843AE0" w:rsidRDefault="00843AE0">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AE0" w:rsidRDefault="00843AE0">
      <w:r>
        <w:separator/>
      </w:r>
    </w:p>
  </w:footnote>
  <w:footnote w:type="continuationSeparator" w:id="0">
    <w:p w:rsidR="00843AE0" w:rsidRDefault="00843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AE0" w:rsidRPr="00BD4E70" w:rsidRDefault="00843AE0">
    <w:pPr>
      <w:pStyle w:val="Glava"/>
      <w:pBdr>
        <w:bottom w:val="single" w:sz="4" w:space="1" w:color="auto"/>
      </w:pBdr>
      <w:rPr>
        <w:rFonts w:ascii="Arial" w:hAnsi="Arial" w:cs="Arial"/>
        <w:sz w:val="18"/>
        <w:szCs w:val="18"/>
      </w:rPr>
    </w:pPr>
    <w:r>
      <w:rPr>
        <w:rFonts w:ascii="Arial" w:hAnsi="Arial" w:cs="Arial"/>
        <w:noProof/>
        <w:sz w:val="18"/>
        <w:szCs w:val="18"/>
      </w:rPr>
      <w:t>Obrazec 4</w:t>
    </w:r>
    <w:r w:rsidRPr="00BD4E70">
      <w:rPr>
        <w:rFonts w:ascii="Arial" w:hAnsi="Arial" w:cs="Arial"/>
        <w:noProof/>
        <w:sz w:val="18"/>
        <w:szCs w:val="18"/>
      </w:rPr>
      <w:t xml:space="preserve"> </w:t>
    </w:r>
    <w:r w:rsidRPr="00BD4E70">
      <w:rPr>
        <w:rFonts w:ascii="Arial" w:hAnsi="Arial" w:cs="Arial"/>
        <w:noProof/>
        <w:sz w:val="18"/>
        <w:szCs w:val="18"/>
      </w:rPr>
      <w:tab/>
    </w:r>
    <w:r>
      <w:rPr>
        <w:rFonts w:ascii="Arial" w:hAnsi="Arial" w:cs="Arial"/>
        <w:noProof/>
        <w:sz w:val="18"/>
        <w:szCs w:val="18"/>
      </w:rPr>
      <w:t xml:space="preserve">                                                           </w:t>
    </w:r>
    <w:r w:rsidRPr="00BD4E70">
      <w:rPr>
        <w:rFonts w:ascii="Arial" w:hAnsi="Arial" w:cs="Arial"/>
        <w:noProof/>
        <w:sz w:val="18"/>
        <w:szCs w:val="18"/>
      </w:rPr>
      <w:t>430-</w:t>
    </w:r>
    <w:r>
      <w:rPr>
        <w:rFonts w:ascii="Arial" w:hAnsi="Arial" w:cs="Arial"/>
        <w:noProof/>
        <w:sz w:val="18"/>
        <w:szCs w:val="18"/>
      </w:rPr>
      <w:t>24/2021</w:t>
    </w:r>
    <w:r w:rsidRPr="00BD4E70">
      <w:rPr>
        <w:rFonts w:ascii="Arial" w:hAnsi="Arial" w:cs="Arial"/>
        <w:noProof/>
        <w:sz w:val="18"/>
        <w:szCs w:val="18"/>
      </w:rPr>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3" w15:restartNumberingAfterBreak="0">
    <w:nsid w:val="03EB07FC"/>
    <w:multiLevelType w:val="hybridMultilevel"/>
    <w:tmpl w:val="3C76D46A"/>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011094"/>
    <w:multiLevelType w:val="hybridMultilevel"/>
    <w:tmpl w:val="3DA8A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7B834C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87E4693"/>
    <w:multiLevelType w:val="hybridMultilevel"/>
    <w:tmpl w:val="B10817CE"/>
    <w:lvl w:ilvl="0" w:tplc="9CE6C574">
      <w:start w:val="3"/>
      <w:numFmt w:val="bullet"/>
      <w:lvlText w:val="-"/>
      <w:lvlJc w:val="left"/>
      <w:pPr>
        <w:ind w:left="1080" w:hanging="360"/>
      </w:pPr>
      <w:rPr>
        <w:rFonts w:ascii="Arial" w:eastAsia="Calibri"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22298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6A76660"/>
    <w:multiLevelType w:val="hybridMultilevel"/>
    <w:tmpl w:val="1352A6D0"/>
    <w:lvl w:ilvl="0" w:tplc="A4CA86FA">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A32AA9"/>
    <w:multiLevelType w:val="hybridMultilevel"/>
    <w:tmpl w:val="B0E4A1BA"/>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3468F3"/>
    <w:multiLevelType w:val="hybridMultilevel"/>
    <w:tmpl w:val="4BAA0A1A"/>
    <w:lvl w:ilvl="0" w:tplc="05C0DB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ED62851"/>
    <w:multiLevelType w:val="hybridMultilevel"/>
    <w:tmpl w:val="53FAEEF4"/>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6"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5443105"/>
    <w:multiLevelType w:val="hybridMultilevel"/>
    <w:tmpl w:val="49D28684"/>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5694236"/>
    <w:multiLevelType w:val="hybridMultilevel"/>
    <w:tmpl w:val="FED8582A"/>
    <w:lvl w:ilvl="0" w:tplc="F1443DD8">
      <w:start w:val="4"/>
      <w:numFmt w:val="bullet"/>
      <w:lvlText w:val="-"/>
      <w:lvlJc w:val="left"/>
      <w:pPr>
        <w:ind w:left="1080" w:hanging="360"/>
      </w:pPr>
      <w:rPr>
        <w:rFonts w:ascii="Georgia" w:eastAsia="Calibri" w:hAnsi="Georgia"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BFE3F82"/>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5"/>
  </w:num>
  <w:num w:numId="2">
    <w:abstractNumId w:val="8"/>
  </w:num>
  <w:num w:numId="3">
    <w:abstractNumId w:val="16"/>
  </w:num>
  <w:num w:numId="4">
    <w:abstractNumId w:val="5"/>
  </w:num>
  <w:num w:numId="5">
    <w:abstractNumId w:val="13"/>
  </w:num>
  <w:num w:numId="6">
    <w:abstractNumId w:val="4"/>
  </w:num>
  <w:num w:numId="7">
    <w:abstractNumId w:val="11"/>
  </w:num>
  <w:num w:numId="8">
    <w:abstractNumId w:val="2"/>
  </w:num>
  <w:num w:numId="9">
    <w:abstractNumId w:val="3"/>
  </w:num>
  <w:num w:numId="10">
    <w:abstractNumId w:val="20"/>
  </w:num>
  <w:num w:numId="11">
    <w:abstractNumId w:val="6"/>
  </w:num>
  <w:num w:numId="12">
    <w:abstractNumId w:val="9"/>
  </w:num>
  <w:num w:numId="13">
    <w:abstractNumId w:val="17"/>
  </w:num>
  <w:num w:numId="14">
    <w:abstractNumId w:val="7"/>
  </w:num>
  <w:num w:numId="15">
    <w:abstractNumId w:val="12"/>
  </w:num>
  <w:num w:numId="16">
    <w:abstractNumId w:val="18"/>
  </w:num>
  <w:num w:numId="17">
    <w:abstractNumId w:val="14"/>
  </w:num>
  <w:num w:numId="18">
    <w:abstractNumId w:val="19"/>
  </w:num>
  <w:num w:numId="1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1AAA"/>
    <w:rsid w:val="00002B68"/>
    <w:rsid w:val="00002E48"/>
    <w:rsid w:val="0000331A"/>
    <w:rsid w:val="0000377B"/>
    <w:rsid w:val="00004262"/>
    <w:rsid w:val="00027CAD"/>
    <w:rsid w:val="000367B6"/>
    <w:rsid w:val="00057289"/>
    <w:rsid w:val="00064CCC"/>
    <w:rsid w:val="000910C7"/>
    <w:rsid w:val="00097A54"/>
    <w:rsid w:val="000A0353"/>
    <w:rsid w:val="000A2546"/>
    <w:rsid w:val="000D39B2"/>
    <w:rsid w:val="000E2F47"/>
    <w:rsid w:val="000E32BD"/>
    <w:rsid w:val="000E6025"/>
    <w:rsid w:val="000F2E3C"/>
    <w:rsid w:val="00121B07"/>
    <w:rsid w:val="00132A75"/>
    <w:rsid w:val="00135C4F"/>
    <w:rsid w:val="0013633D"/>
    <w:rsid w:val="00157410"/>
    <w:rsid w:val="0016053A"/>
    <w:rsid w:val="0017227A"/>
    <w:rsid w:val="001754E9"/>
    <w:rsid w:val="001B4D20"/>
    <w:rsid w:val="001B65C8"/>
    <w:rsid w:val="001B7DBF"/>
    <w:rsid w:val="002007E1"/>
    <w:rsid w:val="00206AF7"/>
    <w:rsid w:val="00230F55"/>
    <w:rsid w:val="002370FE"/>
    <w:rsid w:val="002401F6"/>
    <w:rsid w:val="00247AEA"/>
    <w:rsid w:val="00254FC5"/>
    <w:rsid w:val="00263A50"/>
    <w:rsid w:val="00276BA9"/>
    <w:rsid w:val="002835FA"/>
    <w:rsid w:val="00285C9E"/>
    <w:rsid w:val="00291D8F"/>
    <w:rsid w:val="00293C75"/>
    <w:rsid w:val="002975F0"/>
    <w:rsid w:val="002B0228"/>
    <w:rsid w:val="002B12E3"/>
    <w:rsid w:val="002B252B"/>
    <w:rsid w:val="002C35C0"/>
    <w:rsid w:val="002C4DFE"/>
    <w:rsid w:val="002C6805"/>
    <w:rsid w:val="002C695C"/>
    <w:rsid w:val="002D0E44"/>
    <w:rsid w:val="002E3FE3"/>
    <w:rsid w:val="002F2C54"/>
    <w:rsid w:val="002F2F07"/>
    <w:rsid w:val="002F42F3"/>
    <w:rsid w:val="002F6249"/>
    <w:rsid w:val="00307AD1"/>
    <w:rsid w:val="00324291"/>
    <w:rsid w:val="003308D7"/>
    <w:rsid w:val="0033308E"/>
    <w:rsid w:val="003355B4"/>
    <w:rsid w:val="00336B89"/>
    <w:rsid w:val="00346B16"/>
    <w:rsid w:val="00350A02"/>
    <w:rsid w:val="00383042"/>
    <w:rsid w:val="003959E1"/>
    <w:rsid w:val="00395F36"/>
    <w:rsid w:val="003976E8"/>
    <w:rsid w:val="003B28E9"/>
    <w:rsid w:val="00406E87"/>
    <w:rsid w:val="004161A3"/>
    <w:rsid w:val="00416D14"/>
    <w:rsid w:val="0042014B"/>
    <w:rsid w:val="004331B8"/>
    <w:rsid w:val="004500E7"/>
    <w:rsid w:val="00453FDF"/>
    <w:rsid w:val="004570F4"/>
    <w:rsid w:val="00461C3B"/>
    <w:rsid w:val="00467B8D"/>
    <w:rsid w:val="00477D32"/>
    <w:rsid w:val="004A583A"/>
    <w:rsid w:val="004D382D"/>
    <w:rsid w:val="004E2D60"/>
    <w:rsid w:val="004E302A"/>
    <w:rsid w:val="004F088D"/>
    <w:rsid w:val="0053403F"/>
    <w:rsid w:val="005363BA"/>
    <w:rsid w:val="0053777A"/>
    <w:rsid w:val="0054291F"/>
    <w:rsid w:val="005506A7"/>
    <w:rsid w:val="0055281A"/>
    <w:rsid w:val="00564002"/>
    <w:rsid w:val="00567D44"/>
    <w:rsid w:val="005B057A"/>
    <w:rsid w:val="005B28F3"/>
    <w:rsid w:val="005C4DF9"/>
    <w:rsid w:val="005E18BC"/>
    <w:rsid w:val="005E2C6E"/>
    <w:rsid w:val="005E486A"/>
    <w:rsid w:val="005F0AF8"/>
    <w:rsid w:val="005F46ED"/>
    <w:rsid w:val="005F4CA7"/>
    <w:rsid w:val="00607546"/>
    <w:rsid w:val="00620487"/>
    <w:rsid w:val="00623B72"/>
    <w:rsid w:val="00634BE9"/>
    <w:rsid w:val="00663C4B"/>
    <w:rsid w:val="00663D70"/>
    <w:rsid w:val="00664EAE"/>
    <w:rsid w:val="006656E4"/>
    <w:rsid w:val="0066728A"/>
    <w:rsid w:val="00673E9C"/>
    <w:rsid w:val="00694D48"/>
    <w:rsid w:val="006A2146"/>
    <w:rsid w:val="006A4857"/>
    <w:rsid w:val="006B5C70"/>
    <w:rsid w:val="006B5E0F"/>
    <w:rsid w:val="006B777C"/>
    <w:rsid w:val="006D055E"/>
    <w:rsid w:val="006D2776"/>
    <w:rsid w:val="00713D3B"/>
    <w:rsid w:val="00717942"/>
    <w:rsid w:val="00724C50"/>
    <w:rsid w:val="0073460B"/>
    <w:rsid w:val="007347C0"/>
    <w:rsid w:val="0074496C"/>
    <w:rsid w:val="00762F53"/>
    <w:rsid w:val="00773B39"/>
    <w:rsid w:val="007912F6"/>
    <w:rsid w:val="007A3A0C"/>
    <w:rsid w:val="007A4C65"/>
    <w:rsid w:val="007A74E6"/>
    <w:rsid w:val="007E5576"/>
    <w:rsid w:val="007F153A"/>
    <w:rsid w:val="007F5442"/>
    <w:rsid w:val="007F59DB"/>
    <w:rsid w:val="00827C55"/>
    <w:rsid w:val="00832EEB"/>
    <w:rsid w:val="008404BF"/>
    <w:rsid w:val="00843AE0"/>
    <w:rsid w:val="00844C52"/>
    <w:rsid w:val="0084539B"/>
    <w:rsid w:val="00852EFE"/>
    <w:rsid w:val="00853234"/>
    <w:rsid w:val="00864090"/>
    <w:rsid w:val="0089039B"/>
    <w:rsid w:val="0089153A"/>
    <w:rsid w:val="008B3C8C"/>
    <w:rsid w:val="008C0BC4"/>
    <w:rsid w:val="008C445D"/>
    <w:rsid w:val="008E607D"/>
    <w:rsid w:val="008F3889"/>
    <w:rsid w:val="00905F11"/>
    <w:rsid w:val="00906057"/>
    <w:rsid w:val="00907BEC"/>
    <w:rsid w:val="00912AEC"/>
    <w:rsid w:val="00934D0B"/>
    <w:rsid w:val="00936D83"/>
    <w:rsid w:val="00975300"/>
    <w:rsid w:val="0098288A"/>
    <w:rsid w:val="009836E5"/>
    <w:rsid w:val="00994151"/>
    <w:rsid w:val="009A243E"/>
    <w:rsid w:val="009A70E0"/>
    <w:rsid w:val="009A78FE"/>
    <w:rsid w:val="009B334B"/>
    <w:rsid w:val="009B449D"/>
    <w:rsid w:val="009B4DDC"/>
    <w:rsid w:val="009E0197"/>
    <w:rsid w:val="009E7CDE"/>
    <w:rsid w:val="009F7FBF"/>
    <w:rsid w:val="00A02CDE"/>
    <w:rsid w:val="00A0477A"/>
    <w:rsid w:val="00A07AE9"/>
    <w:rsid w:val="00A158BE"/>
    <w:rsid w:val="00A20BF7"/>
    <w:rsid w:val="00A46378"/>
    <w:rsid w:val="00A57D1B"/>
    <w:rsid w:val="00A73927"/>
    <w:rsid w:val="00A7462A"/>
    <w:rsid w:val="00A80CB5"/>
    <w:rsid w:val="00A930E0"/>
    <w:rsid w:val="00A95EBE"/>
    <w:rsid w:val="00AC6F84"/>
    <w:rsid w:val="00AD54D3"/>
    <w:rsid w:val="00AE0783"/>
    <w:rsid w:val="00AE60CD"/>
    <w:rsid w:val="00B11D39"/>
    <w:rsid w:val="00B16D8E"/>
    <w:rsid w:val="00B24A8C"/>
    <w:rsid w:val="00B3632F"/>
    <w:rsid w:val="00B54690"/>
    <w:rsid w:val="00B75630"/>
    <w:rsid w:val="00B772EC"/>
    <w:rsid w:val="00B83476"/>
    <w:rsid w:val="00BA18A3"/>
    <w:rsid w:val="00BA18B5"/>
    <w:rsid w:val="00BA63DA"/>
    <w:rsid w:val="00BB19F0"/>
    <w:rsid w:val="00BB37A4"/>
    <w:rsid w:val="00BC1A92"/>
    <w:rsid w:val="00BC79EA"/>
    <w:rsid w:val="00BD1582"/>
    <w:rsid w:val="00BD4E70"/>
    <w:rsid w:val="00BD7BEB"/>
    <w:rsid w:val="00BE0619"/>
    <w:rsid w:val="00BE1F52"/>
    <w:rsid w:val="00BE67C0"/>
    <w:rsid w:val="00C10AA5"/>
    <w:rsid w:val="00C35128"/>
    <w:rsid w:val="00C37CB2"/>
    <w:rsid w:val="00C539B5"/>
    <w:rsid w:val="00C57131"/>
    <w:rsid w:val="00C60F08"/>
    <w:rsid w:val="00C63897"/>
    <w:rsid w:val="00C83B0C"/>
    <w:rsid w:val="00C85F5C"/>
    <w:rsid w:val="00C90488"/>
    <w:rsid w:val="00CB6858"/>
    <w:rsid w:val="00CB74D8"/>
    <w:rsid w:val="00CC12A2"/>
    <w:rsid w:val="00CE1889"/>
    <w:rsid w:val="00CE2C3A"/>
    <w:rsid w:val="00CF38DB"/>
    <w:rsid w:val="00D16FCD"/>
    <w:rsid w:val="00D62CD4"/>
    <w:rsid w:val="00D75B87"/>
    <w:rsid w:val="00D973EE"/>
    <w:rsid w:val="00DD2689"/>
    <w:rsid w:val="00DD3553"/>
    <w:rsid w:val="00E01141"/>
    <w:rsid w:val="00E27A3A"/>
    <w:rsid w:val="00E35687"/>
    <w:rsid w:val="00E35C41"/>
    <w:rsid w:val="00E479A3"/>
    <w:rsid w:val="00E5441C"/>
    <w:rsid w:val="00E65E2D"/>
    <w:rsid w:val="00E72F40"/>
    <w:rsid w:val="00E7483D"/>
    <w:rsid w:val="00E76B82"/>
    <w:rsid w:val="00E818B3"/>
    <w:rsid w:val="00E91B60"/>
    <w:rsid w:val="00EA26E1"/>
    <w:rsid w:val="00EA2FC5"/>
    <w:rsid w:val="00EC4831"/>
    <w:rsid w:val="00ED7B1D"/>
    <w:rsid w:val="00EF239C"/>
    <w:rsid w:val="00F02AF1"/>
    <w:rsid w:val="00F02D50"/>
    <w:rsid w:val="00F1507B"/>
    <w:rsid w:val="00F2781F"/>
    <w:rsid w:val="00F316A8"/>
    <w:rsid w:val="00F3560F"/>
    <w:rsid w:val="00F35EEF"/>
    <w:rsid w:val="00F459C4"/>
    <w:rsid w:val="00F52BAA"/>
    <w:rsid w:val="00F6445D"/>
    <w:rsid w:val="00F8038F"/>
    <w:rsid w:val="00F8459D"/>
    <w:rsid w:val="00F87D4A"/>
    <w:rsid w:val="00F96D76"/>
    <w:rsid w:val="00FA0949"/>
    <w:rsid w:val="00FA1968"/>
    <w:rsid w:val="00FA34DC"/>
    <w:rsid w:val="00FB4F64"/>
    <w:rsid w:val="00FC1D25"/>
    <w:rsid w:val="00FD0514"/>
    <w:rsid w:val="00FE7189"/>
    <w:rsid w:val="00FF3834"/>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707D82EF-D542-4099-A65C-A5EAE017F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aliases w:val="Footnote number,-E Fußnotenzeichen,Footnote symbol,Fussnota,Footnote reference number,note TESI,SUPERS,EN Footnote Reference"/>
    <w:basedOn w:val="Privzetapisavaodstavka"/>
    <w:uiPriority w:val="99"/>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link w:val="Sprotnaopomba-besediloZnak"/>
    <w:uiPriority w:val="99"/>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OdstavekUredba1">
    <w:name w:val="Odstavek Uredba  1"/>
    <w:basedOn w:val="Navaden"/>
    <w:qFormat/>
    <w:rsid w:val="00673E9C"/>
    <w:pPr>
      <w:numPr>
        <w:numId w:val="7"/>
      </w:numPr>
      <w:overflowPunct/>
      <w:jc w:val="both"/>
      <w:textAlignment w:val="auto"/>
    </w:pPr>
    <w:rPr>
      <w:rFonts w:ascii="Arial" w:hAnsi="Arial"/>
      <w:lang w:val="x-none" w:eastAsia="x-none"/>
    </w:rPr>
  </w:style>
  <w:style w:type="character" w:styleId="Pripombasklic">
    <w:name w:val="annotation reference"/>
    <w:rsid w:val="0066728A"/>
    <w:rPr>
      <w:sz w:val="16"/>
      <w:szCs w:val="16"/>
    </w:rPr>
  </w:style>
  <w:style w:type="paragraph" w:styleId="Zadevapripombe">
    <w:name w:val="annotation subject"/>
    <w:basedOn w:val="Pripombabesedilo"/>
    <w:next w:val="Pripombabesedilo"/>
    <w:link w:val="ZadevapripombeZnak"/>
    <w:rsid w:val="0066728A"/>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66728A"/>
  </w:style>
  <w:style w:type="character" w:customStyle="1" w:styleId="ZadevapripombeZnak">
    <w:name w:val="Zadeva pripombe Znak"/>
    <w:link w:val="Zadevapripombe"/>
    <w:rsid w:val="0066728A"/>
    <w:rPr>
      <w:rFonts w:ascii="Verdana" w:hAnsi="Verdana"/>
      <w:b/>
      <w:bCs/>
      <w:lang w:eastAsia="en-US"/>
    </w:rPr>
  </w:style>
  <w:style w:type="character" w:customStyle="1" w:styleId="OdstavekseznamaZnak">
    <w:name w:val="Odstavek seznama Znak"/>
    <w:link w:val="Odstavekseznama"/>
    <w:uiPriority w:val="34"/>
    <w:locked/>
    <w:rsid w:val="007E5576"/>
    <w:rPr>
      <w:rFonts w:ascii="Verdana" w:hAnsi="Verdana"/>
      <w:lang w:eastAsia="en-US"/>
    </w:rPr>
  </w:style>
  <w:style w:type="character" w:customStyle="1" w:styleId="Sprotnaopomba-besediloZnak">
    <w:name w:val="Sprotna opomba - besedilo Znak"/>
    <w:link w:val="Sprotnaopomba-besedilo"/>
    <w:uiPriority w:val="99"/>
    <w:semiHidden/>
    <w:rsid w:val="00477D32"/>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88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EC3F5D2-20C2-400F-A57A-0C7D9FD03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16</Pages>
  <Words>5351</Words>
  <Characters>31097</Characters>
  <Application>Microsoft Office Word</Application>
  <DocSecurity>0</DocSecurity>
  <Lines>259</Lines>
  <Paragraphs>72</Paragraphs>
  <ScaleCrop>false</ScaleCrop>
  <HeadingPairs>
    <vt:vector size="2" baseType="variant">
      <vt:variant>
        <vt:lpstr>Naslov</vt:lpstr>
      </vt:variant>
      <vt:variant>
        <vt:i4>1</vt:i4>
      </vt:variant>
    </vt:vector>
  </HeadingPairs>
  <TitlesOfParts>
    <vt:vector size="1" baseType="lpstr">
      <vt:lpstr>Vzorec pogodbe</vt:lpstr>
    </vt:vector>
  </TitlesOfParts>
  <Company>Ministrstvo za kmetijstvo in okolje</Company>
  <LinksUpToDate>false</LinksUpToDate>
  <CharactersWithSpaces>36376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8</cp:revision>
  <cp:lastPrinted>2020-05-12T12:31:00Z</cp:lastPrinted>
  <dcterms:created xsi:type="dcterms:W3CDTF">2021-02-12T10:30:00Z</dcterms:created>
  <dcterms:modified xsi:type="dcterms:W3CDTF">2021-02-17T12:15:00Z</dcterms:modified>
</cp:coreProperties>
</file>